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09ADFB95" w:rsidR="00B4478E" w:rsidRDefault="00B4478E" w:rsidP="00B4478E">
      <w:pPr>
        <w:pStyle w:val="CRCoverPage"/>
        <w:tabs>
          <w:tab w:val="right" w:pos="9639"/>
        </w:tabs>
        <w:spacing w:after="0"/>
        <w:rPr>
          <w:b/>
          <w:noProof/>
          <w:sz w:val="24"/>
        </w:rPr>
      </w:pPr>
      <w:r>
        <w:rPr>
          <w:b/>
          <w:noProof/>
          <w:sz w:val="24"/>
        </w:rPr>
        <w:t>3GPP TSG-SA WG6 Meeting #5</w:t>
      </w:r>
      <w:r w:rsidR="005D4391">
        <w:rPr>
          <w:b/>
          <w:noProof/>
          <w:sz w:val="24"/>
        </w:rPr>
        <w:t>6</w:t>
      </w:r>
      <w:r>
        <w:rPr>
          <w:b/>
          <w:noProof/>
          <w:sz w:val="24"/>
        </w:rPr>
        <w:tab/>
        <w:t>S6-2</w:t>
      </w:r>
      <w:r w:rsidR="00E54524">
        <w:rPr>
          <w:b/>
          <w:noProof/>
          <w:sz w:val="24"/>
        </w:rPr>
        <w:t>3</w:t>
      </w:r>
      <w:r w:rsidR="00FF6DAB">
        <w:rPr>
          <w:b/>
          <w:noProof/>
          <w:sz w:val="24"/>
        </w:rPr>
        <w:t>2434</w:t>
      </w:r>
    </w:p>
    <w:p w14:paraId="1EB2E693" w14:textId="3C40AC9C" w:rsidR="00F14D14" w:rsidRDefault="005D4391" w:rsidP="00F14D14">
      <w:pPr>
        <w:pStyle w:val="CRCoverPage"/>
        <w:tabs>
          <w:tab w:val="right" w:pos="9639"/>
        </w:tabs>
        <w:spacing w:after="0"/>
        <w:rPr>
          <w:b/>
          <w:noProof/>
          <w:sz w:val="24"/>
        </w:rPr>
      </w:pPr>
      <w:r w:rsidRPr="005D4391">
        <w:rPr>
          <w:b/>
          <w:noProof/>
          <w:sz w:val="22"/>
          <w:szCs w:val="22"/>
        </w:rPr>
        <w:t>Gothenburg, Sweden, 21st – 25th August 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A5C42" w:rsidR="001E41F3" w:rsidRPr="00410371" w:rsidRDefault="00490870" w:rsidP="0049364B">
            <w:pPr>
              <w:pStyle w:val="CRCoverPage"/>
              <w:spacing w:after="0"/>
              <w:jc w:val="right"/>
              <w:rPr>
                <w:b/>
                <w:noProof/>
                <w:sz w:val="28"/>
              </w:rPr>
            </w:pPr>
            <w:r>
              <w:rPr>
                <w:b/>
                <w:noProof/>
                <w:sz w:val="28"/>
              </w:rPr>
              <w:t>23.</w:t>
            </w:r>
            <w:r w:rsidR="0049364B">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E2D00" w:rsidR="001E41F3" w:rsidRPr="00410371" w:rsidRDefault="00FF6DAB" w:rsidP="002272FA">
            <w:pPr>
              <w:pStyle w:val="CRCoverPage"/>
              <w:spacing w:after="0"/>
              <w:rPr>
                <w:noProof/>
              </w:rPr>
            </w:pPr>
            <w:r>
              <w:rPr>
                <w:b/>
                <w:noProof/>
                <w:sz w:val="28"/>
              </w:rPr>
              <w:t>03</w:t>
            </w:r>
            <w:r w:rsidR="002272FA">
              <w:rPr>
                <w:b/>
                <w:noProof/>
                <w:sz w:val="28"/>
              </w:rPr>
              <w:t>6</w:t>
            </w:r>
            <w:bookmarkStart w:id="0" w:name="_GoBack"/>
            <w:bookmarkEnd w:id="0"/>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A7563" w:rsidR="001E41F3" w:rsidRPr="00410371" w:rsidRDefault="00BB42E8">
            <w:pPr>
              <w:pStyle w:val="CRCoverPage"/>
              <w:spacing w:after="0"/>
              <w:jc w:val="center"/>
              <w:rPr>
                <w:noProof/>
                <w:sz w:val="28"/>
              </w:rPr>
            </w:pPr>
            <w:r>
              <w:rPr>
                <w:b/>
                <w:noProof/>
                <w:sz w:val="28"/>
              </w:rPr>
              <w:t>18</w:t>
            </w:r>
            <w:r w:rsidR="00CB5687">
              <w:rPr>
                <w:b/>
                <w:noProof/>
                <w:sz w:val="28"/>
              </w:rPr>
              <w:t>.</w:t>
            </w:r>
            <w:r>
              <w:rPr>
                <w:b/>
                <w:noProof/>
                <w:sz w:val="28"/>
              </w:rPr>
              <w:t>6</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5DB5C" w:rsidR="001E41F3" w:rsidRDefault="00FE0ECC" w:rsidP="008B22A3">
            <w:pPr>
              <w:pStyle w:val="CRCoverPage"/>
              <w:spacing w:after="0"/>
              <w:ind w:left="100"/>
              <w:rPr>
                <w:noProof/>
              </w:rPr>
            </w:pPr>
            <w:r w:rsidRPr="00FE0ECC">
              <w:t>Void 10.6.2.9</w:t>
            </w:r>
            <w:r w:rsidR="008B22A3">
              <w:t xml:space="preserve"> and corresponding information flow clauses</w:t>
            </w:r>
            <w:r w:rsidRPr="00FE0ECC">
              <w:t xml:space="preserve"> in 23.379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45468C" w:rsidR="001E41F3" w:rsidRDefault="00D36FE8" w:rsidP="00B04544">
            <w:pPr>
              <w:pStyle w:val="CRCoverPage"/>
              <w:spacing w:after="0"/>
              <w:ind w:left="100"/>
              <w:rPr>
                <w:noProof/>
              </w:rPr>
            </w:pPr>
            <w:r>
              <w:rPr>
                <w:noProof/>
              </w:rPr>
              <w:t>e</w:t>
            </w:r>
            <w:r w:rsidR="00FF6DAB">
              <w:rPr>
                <w:noProof/>
              </w:rPr>
              <w:t>nh4</w:t>
            </w:r>
            <w:r w:rsidR="00490870" w:rsidRPr="00490870">
              <w:rPr>
                <w:noProof/>
              </w:rPr>
              <w:t>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358AD" w:rsidR="001E41F3" w:rsidRDefault="00490870" w:rsidP="00CD16A6">
            <w:pPr>
              <w:pStyle w:val="CRCoverPage"/>
              <w:spacing w:after="0"/>
              <w:ind w:left="100"/>
              <w:rPr>
                <w:noProof/>
              </w:rPr>
            </w:pPr>
            <w:r>
              <w:rPr>
                <w:noProof/>
              </w:rPr>
              <w:t>2023-</w:t>
            </w:r>
            <w:r w:rsidR="00CD16A6">
              <w:rPr>
                <w:noProof/>
              </w:rPr>
              <w:t>08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AF1247" w:rsidR="001E41F3" w:rsidRDefault="004C523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EDF9A" w:rsidR="001E41F3" w:rsidRDefault="00490870">
            <w:pPr>
              <w:pStyle w:val="CRCoverPage"/>
              <w:spacing w:after="0"/>
              <w:ind w:left="100"/>
              <w:rPr>
                <w:noProof/>
              </w:rPr>
            </w:pPr>
            <w:r>
              <w:rPr>
                <w:noProof/>
              </w:rPr>
              <w:t>Rel-1</w:t>
            </w:r>
            <w:r w:rsidR="00BB42E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1B28" w14:textId="530385EE" w:rsidR="00EB1FF9" w:rsidRPr="008B22A3" w:rsidRDefault="008B22A3" w:rsidP="008B22A3">
            <w:pPr>
              <w:pStyle w:val="B2"/>
              <w:ind w:left="0" w:firstLine="0"/>
              <w:rPr>
                <w:rFonts w:ascii="Arial" w:hAnsi="Arial"/>
                <w:noProof/>
                <w:lang w:val="nl-NL" w:eastAsia="zh-CN"/>
              </w:rPr>
            </w:pPr>
            <w:r w:rsidRPr="008B22A3">
              <w:rPr>
                <w:rFonts w:ascii="Arial" w:hAnsi="Arial" w:hint="eastAsia"/>
                <w:noProof/>
                <w:lang w:val="nl-NL" w:eastAsia="zh-CN"/>
              </w:rPr>
              <w:t>T</w:t>
            </w:r>
            <w:r w:rsidRPr="008B22A3">
              <w:rPr>
                <w:rFonts w:ascii="Arial" w:hAnsi="Arial"/>
                <w:noProof/>
                <w:lang w:val="nl-NL" w:eastAsia="zh-CN"/>
              </w:rPr>
              <w:t>he Group</w:t>
            </w:r>
            <w:r w:rsidR="00E9343D">
              <w:rPr>
                <w:rFonts w:ascii="Arial" w:hAnsi="Arial" w:hint="eastAsia"/>
                <w:noProof/>
                <w:lang w:val="nl-NL" w:eastAsia="zh-CN"/>
              </w:rPr>
              <w:t>/</w:t>
            </w:r>
            <w:r w:rsidR="00E9343D">
              <w:rPr>
                <w:rFonts w:ascii="Arial" w:hAnsi="Arial"/>
                <w:noProof/>
                <w:lang w:val="nl-NL" w:eastAsia="zh-CN"/>
              </w:rPr>
              <w:t>user</w:t>
            </w:r>
            <w:r w:rsidRPr="008B22A3">
              <w:rPr>
                <w:rFonts w:ascii="Arial" w:hAnsi="Arial"/>
                <w:noProof/>
                <w:lang w:val="nl-NL" w:eastAsia="zh-CN"/>
              </w:rPr>
              <w:t xml:space="preserve"> regroup with preconfigured group defined in clause 10.6.2.9 </w:t>
            </w:r>
            <w:r w:rsidR="00E9343D">
              <w:rPr>
                <w:rFonts w:ascii="Arial" w:hAnsi="Arial"/>
                <w:noProof/>
                <w:lang w:val="nl-NL" w:eastAsia="zh-CN"/>
              </w:rPr>
              <w:t xml:space="preserve">and 10.6.2.10  </w:t>
            </w:r>
            <w:r w:rsidRPr="008B22A3">
              <w:rPr>
                <w:rFonts w:ascii="Arial" w:hAnsi="Arial"/>
                <w:noProof/>
                <w:lang w:val="nl-NL" w:eastAsia="zh-CN"/>
              </w:rPr>
              <w:t>of TS 23.379 is the same mechanism as preconfigured regrouping procedures in clause 10.15 of TS 23.280. The former is the generic one cover all the MC services, and the later is just applicable for MCPTT.</w:t>
            </w:r>
          </w:p>
          <w:p w14:paraId="2721070D" w14:textId="621C2EAC" w:rsidR="00EB1FF9" w:rsidRDefault="008B22A3" w:rsidP="008B22A3">
            <w:pPr>
              <w:pStyle w:val="EditorsNote"/>
              <w:ind w:left="0" w:firstLine="0"/>
              <w:rPr>
                <w:rFonts w:ascii="Arial" w:hAnsi="Arial"/>
                <w:noProof/>
                <w:color w:val="auto"/>
                <w:lang w:val="nl-NL" w:eastAsia="zh-CN"/>
              </w:rPr>
            </w:pPr>
            <w:r>
              <w:rPr>
                <w:rFonts w:ascii="Arial" w:hAnsi="Arial"/>
                <w:noProof/>
                <w:color w:val="auto"/>
                <w:lang w:val="nl-NL" w:eastAsia="zh-CN"/>
              </w:rPr>
              <w:t xml:space="preserve">Keeping both makes it difficult to maintain the enahncements </w:t>
            </w:r>
            <w:r w:rsidR="00EB0999">
              <w:rPr>
                <w:rFonts w:ascii="Arial" w:hAnsi="Arial"/>
                <w:noProof/>
                <w:color w:val="auto"/>
                <w:lang w:val="nl-NL" w:eastAsia="zh-CN"/>
              </w:rPr>
              <w:t xml:space="preserve">to </w:t>
            </w:r>
            <w:r>
              <w:rPr>
                <w:rFonts w:ascii="Arial" w:hAnsi="Arial"/>
                <w:noProof/>
                <w:color w:val="auto"/>
                <w:lang w:val="nl-NL" w:eastAsia="zh-CN"/>
              </w:rPr>
              <w:t xml:space="preserve">them and the </w:t>
            </w:r>
            <w:r w:rsidRPr="008B22A3">
              <w:rPr>
                <w:rFonts w:ascii="Arial" w:hAnsi="Arial"/>
                <w:noProof/>
                <w:color w:val="auto"/>
                <w:lang w:val="nl-NL" w:eastAsia="zh-CN"/>
              </w:rPr>
              <w:t>consistency</w:t>
            </w:r>
            <w:r>
              <w:rPr>
                <w:rFonts w:ascii="Arial" w:hAnsi="Arial"/>
                <w:noProof/>
                <w:color w:val="auto"/>
                <w:lang w:val="nl-NL" w:eastAsia="zh-CN"/>
              </w:rPr>
              <w:t xml:space="preserve"> between them.</w:t>
            </w:r>
          </w:p>
          <w:p w14:paraId="708AA7DE" w14:textId="640EF49E" w:rsidR="008B22A3" w:rsidRPr="00EB1FF9" w:rsidRDefault="008B22A3" w:rsidP="008B22A3">
            <w:pPr>
              <w:pStyle w:val="EditorsNote"/>
              <w:ind w:left="0" w:firstLine="0"/>
              <w:rPr>
                <w:lang w:eastAsia="zh-CN"/>
              </w:rPr>
            </w:pPr>
            <w:r>
              <w:rPr>
                <w:rFonts w:ascii="Arial" w:hAnsi="Arial"/>
                <w:noProof/>
                <w:color w:val="auto"/>
                <w:lang w:val="nl-NL" w:eastAsia="zh-CN"/>
              </w:rPr>
              <w:t>It is propose to keep the procedures in 23.280 only, and remove the procedures and corresponding information flows.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BF6F9" w:rsidR="001E41F3" w:rsidRDefault="00EB0999" w:rsidP="00774718">
            <w:pPr>
              <w:pStyle w:val="CRCoverPage"/>
              <w:spacing w:after="0"/>
              <w:ind w:left="100"/>
              <w:rPr>
                <w:noProof/>
              </w:rPr>
            </w:pPr>
            <w:r>
              <w:rPr>
                <w:noProof/>
                <w:lang w:val="nl-NL" w:eastAsia="zh-CN"/>
              </w:rPr>
              <w:t>Void</w:t>
            </w:r>
            <w:r w:rsidRPr="008B22A3">
              <w:rPr>
                <w:noProof/>
                <w:lang w:val="nl-NL" w:eastAsia="zh-CN"/>
              </w:rPr>
              <w:t xml:space="preserve"> clause 10.6.2.9</w:t>
            </w:r>
            <w:r w:rsidR="00E9343D">
              <w:rPr>
                <w:noProof/>
                <w:lang w:val="nl-NL" w:eastAsia="zh-CN"/>
              </w:rPr>
              <w:t>, 10.6.2.10</w:t>
            </w:r>
            <w:r>
              <w:rPr>
                <w:noProof/>
                <w:lang w:val="nl-NL" w:eastAsia="zh-CN"/>
              </w:rPr>
              <w:t xml:space="preserve"> and corresponding information flows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2BD00" w:rsidR="001E41F3" w:rsidRDefault="00EB0999" w:rsidP="00EB0999">
            <w:pPr>
              <w:pStyle w:val="CRCoverPage"/>
              <w:spacing w:after="0"/>
              <w:ind w:left="100"/>
              <w:rPr>
                <w:noProof/>
              </w:rPr>
            </w:pPr>
            <w:r>
              <w:rPr>
                <w:noProof/>
              </w:rPr>
              <w:t>T</w:t>
            </w:r>
            <w:r w:rsidRPr="00EB0999">
              <w:rPr>
                <w:noProof/>
              </w:rPr>
              <w:t>he enahncements and the consistency</w:t>
            </w:r>
            <w:r>
              <w:rPr>
                <w:noProof/>
              </w:rPr>
              <w:t xml:space="preserve"> is hard to </w:t>
            </w:r>
            <w:r w:rsidRPr="00EB0999">
              <w:rPr>
                <w:noProof/>
              </w:rPr>
              <w:t>maintain</w:t>
            </w:r>
            <w:r>
              <w:rPr>
                <w:noProof/>
              </w:rPr>
              <w:t xml:space="preserve"> between two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A5919" w:rsidR="001E41F3" w:rsidRDefault="0070040A">
            <w:pPr>
              <w:pStyle w:val="CRCoverPage"/>
              <w:spacing w:after="0"/>
              <w:ind w:left="100"/>
              <w:rPr>
                <w:noProof/>
              </w:rPr>
            </w:pPr>
            <w:r w:rsidRPr="0070040A">
              <w:rPr>
                <w:noProof/>
              </w:rPr>
              <w:t>10.6.2.9</w:t>
            </w:r>
            <w:r>
              <w:rPr>
                <w:noProof/>
              </w:rPr>
              <w:t xml:space="preserve">, </w:t>
            </w:r>
            <w:r w:rsidRPr="00C669BB">
              <w:rPr>
                <w:rFonts w:cs="Arial"/>
              </w:rPr>
              <w:t>10.</w:t>
            </w:r>
            <w:r w:rsidRPr="00C669BB">
              <w:rPr>
                <w:rFonts w:eastAsia="Calibri Light" w:cs="Arial"/>
                <w:lang w:eastAsia="zh-CN"/>
              </w:rPr>
              <w:t>6.2.</w:t>
            </w:r>
            <w:r>
              <w:rPr>
                <w:rFonts w:eastAsia="Calibri Light" w:cs="Arial"/>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8B93ED"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E889E4A"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654B6E3" w14:textId="660997F6" w:rsidR="00E9343D" w:rsidRPr="00E9343D" w:rsidRDefault="00E9343D" w:rsidP="00E9343D">
      <w:pPr>
        <w:keepNext/>
        <w:keepLines/>
        <w:spacing w:before="120"/>
        <w:ind w:left="1418" w:hanging="1418"/>
        <w:outlineLvl w:val="3"/>
        <w:rPr>
          <w:rFonts w:ascii="Arial" w:eastAsia="Calibri Light" w:hAnsi="Arial" w:cs="Arial"/>
          <w:sz w:val="24"/>
          <w:lang w:eastAsia="zh-CN"/>
        </w:rPr>
      </w:pPr>
      <w:bookmarkStart w:id="2" w:name="_Toc91062638"/>
      <w:r w:rsidRPr="00E9343D">
        <w:rPr>
          <w:rFonts w:ascii="Arial" w:hAnsi="Arial" w:cs="Arial"/>
          <w:sz w:val="24"/>
        </w:rPr>
        <w:t>10.</w:t>
      </w:r>
      <w:r w:rsidRPr="00E9343D">
        <w:rPr>
          <w:rFonts w:ascii="Arial" w:eastAsia="Calibri Light" w:hAnsi="Arial" w:cs="Arial"/>
          <w:sz w:val="24"/>
          <w:lang w:eastAsia="zh-CN"/>
        </w:rPr>
        <w:t>6.2.9</w:t>
      </w:r>
      <w:r w:rsidRPr="00E9343D">
        <w:rPr>
          <w:rFonts w:ascii="Arial" w:hAnsi="Arial"/>
          <w:sz w:val="24"/>
        </w:rPr>
        <w:tab/>
      </w:r>
      <w:ins w:id="3" w:author="Huawei" w:date="2023-08-08T10:35:00Z">
        <w:r>
          <w:rPr>
            <w:rFonts w:ascii="Arial" w:hAnsi="Arial"/>
            <w:sz w:val="24"/>
          </w:rPr>
          <w:t>Void</w:t>
        </w:r>
      </w:ins>
      <w:del w:id="4" w:author="Huawei" w:date="2023-08-08T10:35:00Z">
        <w:r w:rsidRPr="00E9343D" w:rsidDel="00E9343D">
          <w:rPr>
            <w:rFonts w:ascii="Arial" w:hAnsi="Arial"/>
            <w:sz w:val="24"/>
            <w:lang w:eastAsia="zh-CN"/>
          </w:rPr>
          <w:delText>Group regroup with preconfigured group</w:delText>
        </w:r>
      </w:del>
      <w:bookmarkEnd w:id="2"/>
    </w:p>
    <w:p w14:paraId="0AF90D2B" w14:textId="5D99B539" w:rsidR="00E9343D" w:rsidRPr="00E9343D" w:rsidDel="00E9343D" w:rsidRDefault="00E9343D" w:rsidP="00E9343D">
      <w:pPr>
        <w:keepNext/>
        <w:keepLines/>
        <w:spacing w:before="120"/>
        <w:ind w:left="1701" w:hanging="1701"/>
        <w:outlineLvl w:val="4"/>
        <w:rPr>
          <w:del w:id="5" w:author="Huawei" w:date="2023-08-08T10:35:00Z"/>
          <w:rFonts w:ascii="Arial" w:hAnsi="Arial"/>
          <w:sz w:val="22"/>
        </w:rPr>
      </w:pPr>
      <w:bookmarkStart w:id="6" w:name="_Toc91062639"/>
      <w:del w:id="7" w:author="Huawei" w:date="2023-08-08T10:35:00Z">
        <w:r w:rsidRPr="00E9343D" w:rsidDel="00E9343D">
          <w:rPr>
            <w:rFonts w:ascii="Arial" w:hAnsi="Arial"/>
            <w:sz w:val="22"/>
            <w:lang w:eastAsia="ko-KR"/>
          </w:rPr>
          <w:delText>10.6.2.9.1</w:delText>
        </w:r>
        <w:r w:rsidRPr="00E9343D" w:rsidDel="00E9343D">
          <w:rPr>
            <w:rFonts w:ascii="Arial" w:hAnsi="Arial"/>
            <w:sz w:val="22"/>
            <w:lang w:eastAsia="ko-KR"/>
          </w:rPr>
          <w:tab/>
          <w:delText>General</w:delText>
        </w:r>
        <w:bookmarkEnd w:id="6"/>
      </w:del>
    </w:p>
    <w:p w14:paraId="0F7AD0EA" w14:textId="3E608388" w:rsidR="00E9343D" w:rsidRPr="00E9343D" w:rsidDel="00E9343D" w:rsidRDefault="00E9343D" w:rsidP="00E9343D">
      <w:pPr>
        <w:rPr>
          <w:del w:id="8" w:author="Huawei" w:date="2023-08-08T10:35:00Z"/>
          <w:lang w:eastAsia="zh-CN"/>
        </w:rPr>
      </w:pPr>
      <w:del w:id="9" w:author="Huawei" w:date="2023-08-08T10:35:00Z">
        <w:r w:rsidRPr="00E9343D" w:rsidDel="00E9343D">
          <w:rPr>
            <w:lang w:eastAsia="zh-CN"/>
          </w:rPr>
          <w:delText xml:space="preserve">A group regroup may be achieved by regrouping MCPTT groups into a new MCPTT regroup group which uses the configuration of a separate preconfigured MCPTT group. The MCPTT regroup group configuration needs to be provided to the relevant MCPTT group members of the MCPTT groups that will be regrouped in advance of the regrouping operation. </w:delText>
        </w:r>
      </w:del>
    </w:p>
    <w:p w14:paraId="75AD4D83" w14:textId="577AA5B3" w:rsidR="00E9343D" w:rsidRPr="00E9343D" w:rsidDel="00E9343D" w:rsidRDefault="00E9343D" w:rsidP="00E9343D">
      <w:pPr>
        <w:keepLines/>
        <w:ind w:left="1135" w:hanging="851"/>
        <w:rPr>
          <w:del w:id="10" w:author="Huawei" w:date="2023-08-08T10:35:00Z"/>
          <w:lang w:eastAsia="zh-CN"/>
        </w:rPr>
      </w:pPr>
      <w:del w:id="11" w:author="Huawei" w:date="2023-08-08T10:35:00Z">
        <w:r w:rsidRPr="00E9343D" w:rsidDel="00E9343D">
          <w:rPr>
            <w:lang w:eastAsia="zh-CN"/>
          </w:rPr>
          <w:delText>NOTE 1:</w:delText>
        </w:r>
        <w:r w:rsidRPr="00E9343D" w:rsidDel="00E9343D">
          <w:rPr>
            <w:lang w:eastAsia="zh-CN"/>
          </w:rPr>
          <w:tab/>
          <w:delText xml:space="preserve">A preconfigured group which is intended only to provide configuration for the preconfigured regroup process is identified by a parameter in the group configuration described in 3GPP TS 23.280 [16]. </w:delText>
        </w:r>
      </w:del>
    </w:p>
    <w:p w14:paraId="148396C0" w14:textId="4E6F44F7" w:rsidR="00E9343D" w:rsidRPr="00E9343D" w:rsidDel="00E9343D" w:rsidRDefault="00E9343D" w:rsidP="00E9343D">
      <w:pPr>
        <w:keepLines/>
        <w:ind w:left="1135" w:hanging="851"/>
        <w:rPr>
          <w:del w:id="12" w:author="Huawei" w:date="2023-08-08T10:35:00Z"/>
          <w:lang w:eastAsia="zh-CN"/>
        </w:rPr>
      </w:pPr>
      <w:del w:id="13" w:author="Huawei" w:date="2023-08-08T10:35:00Z">
        <w:r w:rsidRPr="00E9343D" w:rsidDel="00E9343D">
          <w:rPr>
            <w:lang w:eastAsia="zh-CN"/>
          </w:rPr>
          <w:delText>NOTE 2:</w:delText>
        </w:r>
        <w:r w:rsidRPr="00E9343D" w:rsidDel="00E9343D">
          <w:rPr>
            <w:lang w:eastAsia="zh-CN"/>
          </w:rPr>
          <w:tab/>
          <w:delText>The configuration may alternatively be taken from any MCPTT group that has been configured in the user profile of all the relevant MCPTT users who will be regrouped.</w:delText>
        </w:r>
      </w:del>
    </w:p>
    <w:p w14:paraId="173AF67B" w14:textId="7F88F4B9" w:rsidR="00E9343D" w:rsidRPr="00E9343D" w:rsidDel="00E9343D" w:rsidRDefault="00E9343D" w:rsidP="00E9343D">
      <w:pPr>
        <w:keepLines/>
        <w:ind w:left="1135" w:hanging="851"/>
        <w:rPr>
          <w:del w:id="14" w:author="Huawei" w:date="2023-08-08T10:35:00Z"/>
          <w:lang w:eastAsia="zh-CN"/>
        </w:rPr>
      </w:pPr>
      <w:del w:id="15" w:author="Huawei" w:date="2023-08-08T10:35:00Z">
        <w:r w:rsidRPr="00E9343D" w:rsidDel="00E9343D">
          <w:rPr>
            <w:lang w:eastAsia="zh-CN"/>
          </w:rPr>
          <w:delText>NOTE 3:</w:delText>
        </w:r>
        <w:r w:rsidRPr="00E9343D" w:rsidDel="00E9343D">
          <w:rPr>
            <w:lang w:eastAsia="zh-CN"/>
          </w:rPr>
          <w:tab/>
          <w:delText>Regroup groups may be defined according to the organizational structure of a mission critical organization, or by some other means which allows the MCPTT client of an authorized user to be aware of an appropriate regroup group for sets of MCPTT groups that will be regrouped together.</w:delText>
        </w:r>
      </w:del>
    </w:p>
    <w:p w14:paraId="4C0E7F09" w14:textId="7CF25D4D" w:rsidR="00E9343D" w:rsidRPr="00E9343D" w:rsidDel="00E9343D" w:rsidRDefault="00E9343D" w:rsidP="00E9343D">
      <w:pPr>
        <w:rPr>
          <w:del w:id="16" w:author="Huawei" w:date="2023-08-08T10:35:00Z"/>
        </w:rPr>
      </w:pPr>
      <w:del w:id="17" w:author="Huawei" w:date="2023-08-08T10:35:00Z">
        <w:r w:rsidRPr="00E9343D" w:rsidDel="00E9343D">
          <w:delText>The preconfigured MCPTT group that provides the configuration is not used as the</w:delText>
        </w:r>
        <w:r w:rsidRPr="00E9343D" w:rsidDel="00E9343D">
          <w:rPr>
            <w:lang w:eastAsia="zh-CN"/>
          </w:rPr>
          <w:delText xml:space="preserve"> MCPTT</w:delText>
        </w:r>
        <w:r w:rsidRPr="00E9343D" w:rsidDel="00E9343D">
          <w:delText xml:space="preserve"> regroup group itself, it only provides configuration for one or more</w:delText>
        </w:r>
        <w:r w:rsidRPr="00E9343D" w:rsidDel="00E9343D">
          <w:rPr>
            <w:lang w:eastAsia="zh-CN"/>
          </w:rPr>
          <w:delText xml:space="preserve"> MCPTT</w:delText>
        </w:r>
        <w:r w:rsidRPr="00E9343D" w:rsidDel="00E9343D">
          <w:delText xml:space="preserve"> regroup groups. The MCPTT group ID of the regroup group is provided by the authorized user when the preconfigured regrouping is carried out.</w:delText>
        </w:r>
      </w:del>
    </w:p>
    <w:p w14:paraId="632C5881" w14:textId="122C5144" w:rsidR="00E9343D" w:rsidRPr="00E9343D" w:rsidDel="00E9343D" w:rsidRDefault="00E9343D" w:rsidP="00E9343D">
      <w:pPr>
        <w:rPr>
          <w:del w:id="18" w:author="Huawei" w:date="2023-08-08T10:35:00Z"/>
        </w:rPr>
      </w:pPr>
      <w:del w:id="19" w:author="Huawei" w:date="2023-08-08T10:35:00Z">
        <w:r w:rsidRPr="00E9343D" w:rsidDel="00E9343D">
          <w:delText>The</w:delText>
        </w:r>
        <w:r w:rsidRPr="00E9343D" w:rsidDel="00E9343D">
          <w:rPr>
            <w:lang w:eastAsia="zh-CN"/>
          </w:rPr>
          <w:delText xml:space="preserve"> MCPTT</w:delText>
        </w:r>
        <w:r w:rsidRPr="00E9343D" w:rsidDel="00E9343D">
          <w:delText xml:space="preserve"> regroup group can be specified to be a broadcast or non-broadcast type according to the configuration of the MCPTT group whose configuration is specified by the regroup request. The broadcast type of regroup is used for one-way communication where only an authorized MCX user is allowed to transmit and all other regroup members are only allowed to receive the communication (e.g. a call from a dispatcher to all regroup members). The non-broadcast type is used for two-way communication where all regroup members can transmit and receive (i.e, the regroup group call behaves like a normal non-broadcast group call).</w:delText>
        </w:r>
      </w:del>
    </w:p>
    <w:p w14:paraId="374C3DB5" w14:textId="73E5E12D" w:rsidR="00E9343D" w:rsidRPr="00E9343D" w:rsidDel="00E9343D" w:rsidRDefault="00E9343D" w:rsidP="00E9343D">
      <w:pPr>
        <w:rPr>
          <w:del w:id="20" w:author="Huawei" w:date="2023-08-08T10:35:00Z"/>
          <w:lang w:eastAsia="zh-CN"/>
        </w:rPr>
      </w:pPr>
      <w:del w:id="21" w:author="Huawei" w:date="2023-08-08T10:35:00Z">
        <w:r w:rsidRPr="00E9343D" w:rsidDel="00E9343D">
          <w:rPr>
            <w:lang w:eastAsia="zh-CN"/>
          </w:rPr>
          <w:delText>These procedures provide a regrouping service for MCPTT only and are independent of group regrouping procedures specified in 3GPP TS 23.280 [16]. If the MCPTT server has been notified by the group management server that one of the MCPTT groups that has been requested for regrouping by means of this procedure has already been regrouped by the group regrouping procedure specified in 3GPP TS 23.280 [16], the MCPTT server shall reject the request for regrouping described in the following procedure.</w:delText>
        </w:r>
      </w:del>
    </w:p>
    <w:p w14:paraId="02E8115D" w14:textId="30A6595C" w:rsidR="00E9343D" w:rsidRPr="00E9343D" w:rsidDel="00E9343D" w:rsidRDefault="00E9343D" w:rsidP="00E9343D">
      <w:pPr>
        <w:keepLines/>
        <w:ind w:left="1135" w:hanging="851"/>
        <w:rPr>
          <w:del w:id="22" w:author="Huawei" w:date="2023-08-08T10:35:00Z"/>
          <w:color w:val="FF0000"/>
          <w:lang w:eastAsia="zh-CN"/>
        </w:rPr>
      </w:pPr>
      <w:del w:id="23" w:author="Huawei" w:date="2023-08-08T10:35:00Z">
        <w:r w:rsidRPr="00E9343D" w:rsidDel="00E9343D">
          <w:rPr>
            <w:color w:val="FF0000"/>
            <w:lang w:eastAsia="zh-CN"/>
          </w:rPr>
          <w:delText>Editor's note:</w:delText>
        </w:r>
        <w:r w:rsidRPr="00E9343D" w:rsidDel="00E9343D">
          <w:rPr>
            <w:color w:val="FF0000"/>
            <w:lang w:eastAsia="zh-CN"/>
          </w:rPr>
          <w:tab/>
          <w:delText>These procedures provide a regrouping service for MCPTT only; any issues arising from conflicts with similar regrouping operations for MCVideo and MCData are FFS.</w:delText>
        </w:r>
      </w:del>
    </w:p>
    <w:p w14:paraId="1BEED0A3" w14:textId="1D5678A5" w:rsidR="00E9343D" w:rsidRPr="00E9343D" w:rsidDel="00E9343D" w:rsidRDefault="00E9343D" w:rsidP="00E9343D">
      <w:pPr>
        <w:keepNext/>
        <w:keepLines/>
        <w:spacing w:before="120"/>
        <w:ind w:left="1701" w:hanging="1701"/>
        <w:outlineLvl w:val="4"/>
        <w:rPr>
          <w:del w:id="24" w:author="Huawei" w:date="2023-08-08T10:35:00Z"/>
          <w:rFonts w:ascii="Arial" w:hAnsi="Arial"/>
          <w:sz w:val="22"/>
        </w:rPr>
      </w:pPr>
      <w:bookmarkStart w:id="25" w:name="_Toc91062640"/>
      <w:del w:id="26" w:author="Huawei" w:date="2023-08-08T10:35:00Z">
        <w:r w:rsidRPr="00E9343D" w:rsidDel="00E9343D">
          <w:rPr>
            <w:rFonts w:ascii="Arial" w:hAnsi="Arial"/>
            <w:sz w:val="22"/>
            <w:lang w:eastAsia="ko-KR"/>
          </w:rPr>
          <w:delText>10.6.2.9.2</w:delText>
        </w:r>
        <w:r w:rsidRPr="00E9343D" w:rsidDel="00E9343D">
          <w:rPr>
            <w:rFonts w:ascii="Arial" w:hAnsi="Arial"/>
            <w:sz w:val="22"/>
            <w:lang w:eastAsia="ko-KR"/>
          </w:rPr>
          <w:tab/>
          <w:delText>Regroup procedures in single MCPTT system</w:delText>
        </w:r>
        <w:bookmarkEnd w:id="25"/>
      </w:del>
    </w:p>
    <w:p w14:paraId="33C6CB5E" w14:textId="6357333D" w:rsidR="00E9343D" w:rsidRPr="00E9343D" w:rsidDel="00E9343D" w:rsidRDefault="00E9343D" w:rsidP="00E9343D">
      <w:pPr>
        <w:keepNext/>
        <w:keepLines/>
        <w:spacing w:before="120"/>
        <w:ind w:left="1985" w:hanging="1985"/>
        <w:outlineLvl w:val="5"/>
        <w:rPr>
          <w:del w:id="27" w:author="Huawei" w:date="2023-08-08T10:35:00Z"/>
          <w:rFonts w:ascii="Arial" w:hAnsi="Arial"/>
          <w:noProof/>
        </w:rPr>
      </w:pPr>
      <w:bookmarkStart w:id="28" w:name="_Toc91062641"/>
      <w:del w:id="29" w:author="Huawei" w:date="2023-08-08T10:35:00Z">
        <w:r w:rsidRPr="00E9343D" w:rsidDel="00E9343D">
          <w:rPr>
            <w:rFonts w:ascii="Arial" w:hAnsi="Arial"/>
            <w:lang w:eastAsia="ko-KR"/>
          </w:rPr>
          <w:delText>10.6.2.9.2.1</w:delText>
        </w:r>
        <w:r w:rsidRPr="00E9343D" w:rsidDel="00E9343D">
          <w:rPr>
            <w:rFonts w:ascii="Arial" w:hAnsi="Arial"/>
            <w:lang w:eastAsia="ko-KR"/>
          </w:rPr>
          <w:tab/>
          <w:delText>Regroup formation using preconfigured group in single MCPTT system</w:delText>
        </w:r>
        <w:bookmarkEnd w:id="28"/>
      </w:del>
    </w:p>
    <w:p w14:paraId="6C74B0EF" w14:textId="194E85E0" w:rsidR="00E9343D" w:rsidRPr="00E9343D" w:rsidDel="00E9343D" w:rsidRDefault="00E9343D" w:rsidP="00E9343D">
      <w:pPr>
        <w:rPr>
          <w:del w:id="30" w:author="Huawei" w:date="2023-08-08T10:35:00Z"/>
          <w:noProof/>
        </w:rPr>
      </w:pPr>
      <w:del w:id="31" w:author="Huawei" w:date="2023-08-08T10:35:00Z">
        <w:r w:rsidRPr="00E9343D" w:rsidDel="00E9343D">
          <w:rPr>
            <w:noProof/>
          </w:rPr>
          <w:delText>Figure 10.6.2.9.2.1-1 illustrates the procedure to initiate a group regroup procedure using a preconfigured MCPTT group. The procedure takes place prior to the establishment of a group call to the regroup group.</w:delText>
        </w:r>
      </w:del>
    </w:p>
    <w:p w14:paraId="53B4AE38" w14:textId="6DA05EB2" w:rsidR="00E9343D" w:rsidRPr="00E9343D" w:rsidDel="00E9343D" w:rsidRDefault="00E9343D" w:rsidP="00E9343D">
      <w:pPr>
        <w:rPr>
          <w:del w:id="32" w:author="Huawei" w:date="2023-08-08T10:35:00Z"/>
          <w:noProof/>
        </w:rPr>
      </w:pPr>
      <w:del w:id="33" w:author="Huawei" w:date="2023-08-08T10:35:00Z">
        <w:r w:rsidRPr="00E9343D" w:rsidDel="00E9343D">
          <w:rPr>
            <w:noProof/>
          </w:rPr>
          <w:delText>Pre-conditions:</w:delText>
        </w:r>
      </w:del>
    </w:p>
    <w:p w14:paraId="558C7BAD" w14:textId="7E2EBD85" w:rsidR="00E9343D" w:rsidRPr="00E9343D" w:rsidDel="00E9343D" w:rsidRDefault="00E9343D" w:rsidP="00E9343D">
      <w:pPr>
        <w:ind w:left="568" w:hanging="284"/>
        <w:rPr>
          <w:del w:id="34" w:author="Huawei" w:date="2023-08-08T10:35:00Z"/>
          <w:noProof/>
        </w:rPr>
      </w:pPr>
      <w:del w:id="35" w:author="Huawei" w:date="2023-08-08T10:35:00Z">
        <w:r w:rsidRPr="00E9343D" w:rsidDel="00E9343D">
          <w:rPr>
            <w:noProof/>
          </w:rPr>
          <w:delText>-</w:delText>
        </w:r>
        <w:r w:rsidRPr="00E9343D" w:rsidDel="00E9343D">
          <w:rPr>
            <w:noProof/>
          </w:rPr>
          <w:tab/>
          <w:delText>MCPTT client 2 is an affiliated member of MCPTT group 1 and MCPTT client 3 is an affiliated member of MCPTT group 2.</w:delText>
        </w:r>
      </w:del>
    </w:p>
    <w:p w14:paraId="097173D1" w14:textId="29AE9BAE" w:rsidR="00E9343D" w:rsidRPr="00E9343D" w:rsidDel="00E9343D" w:rsidRDefault="00E9343D" w:rsidP="00E9343D">
      <w:pPr>
        <w:ind w:left="568" w:hanging="284"/>
        <w:rPr>
          <w:del w:id="36" w:author="Huawei" w:date="2023-08-08T10:35:00Z"/>
          <w:noProof/>
        </w:rPr>
      </w:pPr>
      <w:del w:id="37" w:author="Huawei" w:date="2023-08-08T10:35:00Z">
        <w:r w:rsidRPr="00E9343D" w:rsidDel="00E9343D">
          <w:rPr>
            <w:noProof/>
          </w:rPr>
          <w:delText>-</w:delText>
        </w:r>
        <w:r w:rsidRPr="00E9343D" w:rsidDel="00E9343D">
          <w:rPr>
            <w:noProof/>
          </w:rPr>
          <w:tab/>
          <w:delText>The MCPTT group identity and group configuration for the regroup MCPTT group have been preconfigured in MCPTT clients 2 and 3, and MCPTT clients 2 and 3 have received the relevant security related information to allow them to communicate in the regroup MCPTT group.</w:delText>
        </w:r>
      </w:del>
    </w:p>
    <w:p w14:paraId="6074D5D7" w14:textId="66419ADE" w:rsidR="00E9343D" w:rsidRPr="00E9343D" w:rsidDel="00E9343D" w:rsidRDefault="00E9343D" w:rsidP="00E9343D">
      <w:pPr>
        <w:ind w:left="568" w:hanging="284"/>
        <w:rPr>
          <w:del w:id="38" w:author="Huawei" w:date="2023-08-08T10:35:00Z"/>
          <w:noProof/>
        </w:rPr>
      </w:pPr>
      <w:del w:id="39" w:author="Huawei" w:date="2023-08-08T10:35:00Z">
        <w:r w:rsidRPr="00E9343D" w:rsidDel="00E9343D">
          <w:rPr>
            <w:noProof/>
          </w:rPr>
          <w:delText>-</w:delText>
        </w:r>
        <w:r w:rsidRPr="00E9343D" w:rsidDel="00E9343D">
          <w:rPr>
            <w:noProof/>
          </w:rPr>
          <w:tab/>
          <w:delText>MCPTT client 1 is authorized to initiated a preconfigured regroup procedure.</w:delText>
        </w:r>
      </w:del>
    </w:p>
    <w:p w14:paraId="7D3C8CCB" w14:textId="3053A644" w:rsidR="00E9343D" w:rsidRPr="00E9343D" w:rsidDel="00E9343D" w:rsidRDefault="00E9343D" w:rsidP="00E9343D">
      <w:pPr>
        <w:ind w:left="568" w:hanging="284"/>
        <w:rPr>
          <w:del w:id="40" w:author="Huawei" w:date="2023-08-08T10:35:00Z"/>
          <w:noProof/>
        </w:rPr>
      </w:pPr>
      <w:del w:id="41" w:author="Huawei" w:date="2023-08-08T10:35:00Z">
        <w:r w:rsidRPr="00E9343D" w:rsidDel="00E9343D">
          <w:rPr>
            <w:noProof/>
          </w:rPr>
          <w:delText>-</w:delText>
        </w:r>
        <w:r w:rsidRPr="00E9343D" w:rsidDel="00E9343D">
          <w:rPr>
            <w:noProof/>
          </w:rPr>
          <w:tab/>
          <w:delText>MCPTT client 1 is aware of a suitable preconfigured regroup group whose configuration has been preconfigured in the MCPTT UEs of the group members who will be regrouped.</w:delText>
        </w:r>
        <w:r w:rsidRPr="00E9343D" w:rsidDel="00E9343D">
          <w:delText xml:space="preserve"> </w:delText>
        </w:r>
      </w:del>
    </w:p>
    <w:p w14:paraId="16F232F9" w14:textId="05B35188" w:rsidR="00E9343D" w:rsidRPr="00E9343D" w:rsidDel="00E9343D" w:rsidRDefault="00E9343D" w:rsidP="00E9343D">
      <w:pPr>
        <w:ind w:left="568" w:hanging="284"/>
        <w:rPr>
          <w:del w:id="42" w:author="Huawei" w:date="2023-08-08T10:35:00Z"/>
          <w:noProof/>
        </w:rPr>
      </w:pPr>
      <w:del w:id="43" w:author="Huawei" w:date="2023-08-08T10:35:00Z">
        <w:r w:rsidRPr="00E9343D" w:rsidDel="00E9343D">
          <w:rPr>
            <w:noProof/>
          </w:rPr>
          <w:delText>-</w:delText>
        </w:r>
        <w:r w:rsidRPr="00E9343D" w:rsidDel="00E9343D">
          <w:rPr>
            <w:noProof/>
          </w:rPr>
          <w:tab/>
          <w:delText>In order to be aware whether the group is regrouped, the MCPTT server is subscribed to the group configuration in GMS.</w:delText>
        </w:r>
      </w:del>
    </w:p>
    <w:p w14:paraId="649A2B3C" w14:textId="06BF27F8" w:rsidR="00E9343D" w:rsidRPr="00E9343D" w:rsidDel="00E9343D" w:rsidRDefault="00E9343D" w:rsidP="00E9343D">
      <w:pPr>
        <w:ind w:left="568" w:hanging="284"/>
        <w:rPr>
          <w:del w:id="44" w:author="Huawei" w:date="2023-08-08T10:35:00Z"/>
          <w:noProof/>
        </w:rPr>
      </w:pPr>
      <w:del w:id="45" w:author="Huawei" w:date="2023-08-08T10:35:00Z">
        <w:r w:rsidRPr="00E9343D" w:rsidDel="00E9343D">
          <w:rPr>
            <w:noProof/>
          </w:rPr>
          <w:lastRenderedPageBreak/>
          <w:delText>-</w:delText>
        </w:r>
        <w:r w:rsidRPr="00E9343D" w:rsidDel="00E9343D">
          <w:rPr>
            <w:noProof/>
          </w:rPr>
          <w:tab/>
          <w:delText>The GMS has subscribed group dynamic data as specified in subclause 10.1.5.5.1 from the MCPTT server using the procedures defined in subclause 10.1.5.6 in TS 23.280 [16].</w:delText>
        </w:r>
      </w:del>
    </w:p>
    <w:p w14:paraId="09798028" w14:textId="6E6D087E" w:rsidR="00E9343D" w:rsidRPr="00E9343D" w:rsidDel="00E9343D" w:rsidRDefault="00E9343D" w:rsidP="00E9343D">
      <w:pPr>
        <w:ind w:left="568" w:hanging="284"/>
        <w:rPr>
          <w:del w:id="46" w:author="Huawei" w:date="2023-08-08T10:35:00Z"/>
          <w:noProof/>
        </w:rPr>
      </w:pPr>
    </w:p>
    <w:p w14:paraId="15362C77" w14:textId="0C57F1AA" w:rsidR="00E9343D" w:rsidRPr="00E9343D" w:rsidDel="00E9343D" w:rsidRDefault="00E9343D" w:rsidP="00E9343D">
      <w:pPr>
        <w:keepNext/>
        <w:keepLines/>
        <w:spacing w:before="60"/>
        <w:jc w:val="center"/>
        <w:rPr>
          <w:del w:id="47" w:author="Huawei" w:date="2023-08-08T10:35:00Z"/>
          <w:rFonts w:ascii="Arial" w:hAnsi="Arial"/>
          <w:b/>
          <w:noProof/>
        </w:rPr>
      </w:pPr>
      <w:del w:id="48" w:author="Huawei" w:date="2023-08-08T10:35:00Z">
        <w:r w:rsidRPr="00E9343D" w:rsidDel="00E9343D">
          <w:rPr>
            <w:rFonts w:ascii="Arial" w:hAnsi="Arial"/>
            <w:b/>
            <w:noProof/>
          </w:rPr>
          <w:object w:dxaOrig="7765" w:dyaOrig="6821" w14:anchorId="227B5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pt;height:341.25pt" o:ole="">
              <v:imagedata r:id="rId13" o:title=""/>
            </v:shape>
            <o:OLEObject Type="Embed" ProgID="Visio.Drawing.11" ShapeID="_x0000_i1025" DrawAspect="Content" ObjectID="_1753630886" r:id="rId14"/>
          </w:object>
        </w:r>
      </w:del>
    </w:p>
    <w:p w14:paraId="5A5491F8" w14:textId="4F17AF5D" w:rsidR="00E9343D" w:rsidRPr="00E9343D" w:rsidDel="00E9343D" w:rsidRDefault="00E9343D" w:rsidP="00E9343D">
      <w:pPr>
        <w:keepLines/>
        <w:spacing w:after="240"/>
        <w:jc w:val="center"/>
        <w:rPr>
          <w:del w:id="49" w:author="Huawei" w:date="2023-08-08T10:35:00Z"/>
          <w:rFonts w:ascii="Arial" w:hAnsi="Arial"/>
          <w:b/>
          <w:noProof/>
        </w:rPr>
      </w:pPr>
      <w:del w:id="50" w:author="Huawei" w:date="2023-08-08T10:35:00Z">
        <w:r w:rsidRPr="00E9343D" w:rsidDel="00E9343D">
          <w:rPr>
            <w:rFonts w:ascii="Arial" w:hAnsi="Arial"/>
            <w:b/>
            <w:noProof/>
          </w:rPr>
          <w:delText xml:space="preserve">Figure 10.6.2.9.2.1-1: Regroup procedure </w:delText>
        </w:r>
        <w:r w:rsidRPr="00E9343D" w:rsidDel="00E9343D">
          <w:rPr>
            <w:rFonts w:ascii="Arial" w:hAnsi="Arial"/>
            <w:b/>
            <w:lang w:eastAsia="ko-KR"/>
          </w:rPr>
          <w:delText>using preconfigured group</w:delText>
        </w:r>
        <w:r w:rsidRPr="00E9343D" w:rsidDel="00E9343D">
          <w:rPr>
            <w:rFonts w:ascii="Arial" w:hAnsi="Arial"/>
            <w:b/>
            <w:noProof/>
          </w:rPr>
          <w:delText xml:space="preserve"> in single MCPTT system</w:delText>
        </w:r>
      </w:del>
    </w:p>
    <w:p w14:paraId="7970AE88" w14:textId="64E08012" w:rsidR="00E9343D" w:rsidRPr="00E9343D" w:rsidDel="00E9343D" w:rsidRDefault="00E9343D" w:rsidP="00E9343D">
      <w:pPr>
        <w:ind w:left="568" w:hanging="284"/>
        <w:rPr>
          <w:del w:id="51" w:author="Huawei" w:date="2023-08-08T10:35:00Z"/>
          <w:noProof/>
        </w:rPr>
      </w:pPr>
      <w:del w:id="52" w:author="Huawei" w:date="2023-08-08T10:35:00Z">
        <w:r w:rsidRPr="00E9343D" w:rsidDel="00E9343D">
          <w:rPr>
            <w:noProof/>
          </w:rPr>
          <w:delText>1.</w:delText>
        </w:r>
        <w:r w:rsidRPr="00E9343D" w:rsidDel="00E9343D">
          <w:rPr>
            <w:noProof/>
          </w:rPr>
          <w:tab/>
          <w:delTex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delText>
        </w:r>
      </w:del>
    </w:p>
    <w:p w14:paraId="72E496A2" w14:textId="4CB44F1A" w:rsidR="00E9343D" w:rsidRPr="00E9343D" w:rsidDel="00E9343D" w:rsidRDefault="00E9343D" w:rsidP="00E9343D">
      <w:pPr>
        <w:ind w:left="568" w:hanging="284"/>
        <w:rPr>
          <w:del w:id="53" w:author="Huawei" w:date="2023-08-08T10:35:00Z"/>
          <w:noProof/>
        </w:rPr>
      </w:pPr>
      <w:del w:id="54" w:author="Huawei" w:date="2023-08-08T10:35:00Z">
        <w:r w:rsidRPr="00E9343D" w:rsidDel="00E9343D">
          <w:rPr>
            <w:noProof/>
          </w:rPr>
          <w:delText>2.</w:delText>
        </w:r>
        <w:r w:rsidRPr="00E9343D" w:rsidDel="00E9343D">
          <w:rPr>
            <w:noProof/>
          </w:rPr>
          <w:tab/>
          <w:delText>MCPTT client 1 sends the preconfigured regroup request to the MCPTT server.</w:delText>
        </w:r>
      </w:del>
    </w:p>
    <w:p w14:paraId="4673AF2D" w14:textId="6FF57F49" w:rsidR="00E9343D" w:rsidRPr="00E9343D" w:rsidDel="00E9343D" w:rsidRDefault="00E9343D" w:rsidP="00E9343D">
      <w:pPr>
        <w:ind w:left="568" w:hanging="284"/>
        <w:rPr>
          <w:del w:id="55" w:author="Huawei" w:date="2023-08-08T10:35:00Z"/>
          <w:noProof/>
        </w:rPr>
      </w:pPr>
      <w:del w:id="56" w:author="Huawei" w:date="2023-08-08T10:35:00Z">
        <w:r w:rsidRPr="00E9343D" w:rsidDel="00E9343D">
          <w:rPr>
            <w:noProof/>
          </w:rPr>
          <w:delText>3.</w:delText>
        </w:r>
        <w:r w:rsidRPr="00E9343D" w:rsidDel="00E9343D">
          <w:rPr>
            <w:noProof/>
          </w:rPr>
          <w:tab/>
          <w:delTex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delText>
        </w:r>
      </w:del>
    </w:p>
    <w:p w14:paraId="5F142198" w14:textId="32BCBD15" w:rsidR="00E9343D" w:rsidRPr="00E9343D" w:rsidDel="00E9343D" w:rsidRDefault="00E9343D" w:rsidP="00E9343D">
      <w:pPr>
        <w:keepLines/>
        <w:ind w:left="1135" w:hanging="851"/>
        <w:rPr>
          <w:del w:id="57" w:author="Huawei" w:date="2023-08-08T10:35:00Z"/>
          <w:noProof/>
        </w:rPr>
      </w:pPr>
      <w:del w:id="58" w:author="Huawei" w:date="2023-08-08T10:35:00Z">
        <w:r w:rsidRPr="00E9343D" w:rsidDel="00E9343D">
          <w:rPr>
            <w:noProof/>
          </w:rPr>
          <w:delText>NOTE 1:</w:delText>
        </w:r>
        <w:r w:rsidRPr="00E9343D" w:rsidDel="00E9343D">
          <w:rPr>
            <w:noProof/>
          </w:rPr>
          <w:tab/>
          <w:delText xml:space="preserve">This procedure does not require that that the authorized user of MCPTT client 1 is a group member of MCPTT groups 1 </w:delText>
        </w:r>
        <w:r w:rsidRPr="00E9343D" w:rsidDel="00E9343D">
          <w:rPr>
            <w:noProof/>
            <w:lang w:val="en-US"/>
          </w:rPr>
          <w:delText>or</w:delText>
        </w:r>
        <w:r w:rsidRPr="00E9343D" w:rsidDel="00E9343D">
          <w:rPr>
            <w:noProof/>
          </w:rPr>
          <w:delText xml:space="preserve"> 2, or that the authorized user of MCPTT client 1 is an affiliated group member of MCPTT groups </w:delText>
        </w:r>
        <w:r w:rsidRPr="00E9343D" w:rsidDel="00E9343D">
          <w:rPr>
            <w:noProof/>
            <w:lang w:val="en-US"/>
          </w:rPr>
          <w:delText>1 or 2</w:delText>
        </w:r>
        <w:r w:rsidRPr="00E9343D" w:rsidDel="00E9343D">
          <w:rPr>
            <w:noProof/>
          </w:rPr>
          <w:delText>.</w:delText>
        </w:r>
      </w:del>
    </w:p>
    <w:p w14:paraId="2259B2AA" w14:textId="11E88F10" w:rsidR="00E9343D" w:rsidRPr="00E9343D" w:rsidDel="00E9343D" w:rsidRDefault="00E9343D" w:rsidP="00E9343D">
      <w:pPr>
        <w:keepLines/>
        <w:ind w:left="1135" w:hanging="851"/>
        <w:rPr>
          <w:del w:id="59" w:author="Huawei" w:date="2023-08-08T10:35:00Z"/>
          <w:noProof/>
        </w:rPr>
      </w:pPr>
      <w:del w:id="60" w:author="Huawei" w:date="2023-08-08T10:35:00Z">
        <w:r w:rsidRPr="00E9343D" w:rsidDel="00E9343D">
          <w:rPr>
            <w:noProof/>
          </w:rPr>
          <w:delText>NOTE 2:</w:delText>
        </w:r>
        <w:r w:rsidRPr="00E9343D" w:rsidDel="00E9343D">
          <w:rPr>
            <w:noProof/>
          </w:rPr>
          <w:tab/>
          <w:delText xml:space="preserve">The list of groups included in the regroup is held in dynamic data in the MCPTT server, and is not used to update group configuration information in the group management server. </w:delText>
        </w:r>
      </w:del>
    </w:p>
    <w:p w14:paraId="6627F38E" w14:textId="39419773" w:rsidR="00E9343D" w:rsidRPr="00E9343D" w:rsidDel="00E9343D" w:rsidRDefault="00E9343D" w:rsidP="00E9343D">
      <w:pPr>
        <w:ind w:left="568" w:hanging="284"/>
        <w:rPr>
          <w:del w:id="61" w:author="Huawei" w:date="2023-08-08T10:35:00Z"/>
          <w:noProof/>
        </w:rPr>
      </w:pPr>
      <w:del w:id="62" w:author="Huawei" w:date="2023-08-08T10:35:00Z">
        <w:r w:rsidRPr="00E9343D" w:rsidDel="00E9343D">
          <w:rPr>
            <w:noProof/>
          </w:rPr>
          <w:delText>4.</w:delText>
        </w:r>
        <w:r w:rsidRPr="00E9343D" w:rsidDel="00E9343D">
          <w:rPr>
            <w:noProof/>
          </w:rPr>
          <w:tab/>
          <w:delText>If the MCPTT server determines that any of the groups requested for regrouping, including the regroup group, have been regrouped by other group regrouping procedures, the MCPTT server then sends a preconfigured regroup reject back to MCPTT client 1 with a reject reason indicating that one of the groups has already been regrouped, and this procedure terminates.</w:delText>
        </w:r>
      </w:del>
    </w:p>
    <w:p w14:paraId="25B77996" w14:textId="4C6B4F55" w:rsidR="00E9343D" w:rsidRPr="00E9343D" w:rsidDel="00E9343D" w:rsidRDefault="00E9343D" w:rsidP="00E9343D">
      <w:pPr>
        <w:ind w:left="568" w:hanging="284"/>
        <w:rPr>
          <w:del w:id="63" w:author="Huawei" w:date="2023-08-08T10:35:00Z"/>
          <w:noProof/>
        </w:rPr>
      </w:pPr>
      <w:del w:id="64" w:author="Huawei" w:date="2023-08-08T10:35:00Z">
        <w:r w:rsidRPr="00E9343D" w:rsidDel="00E9343D">
          <w:rPr>
            <w:noProof/>
          </w:rPr>
          <w:lastRenderedPageBreak/>
          <w:delText>5.</w:delText>
        </w:r>
        <w:r w:rsidRPr="00E9343D" w:rsidDel="00E9343D">
          <w:rPr>
            <w:noProof/>
          </w:rPr>
          <w:tab/>
          <w:delText>If the preconfigured regroup request is not rejected, the MCPTT server sends the preconfigured regroup requests to MCPTT clients 2 and 3 in steps 5a and 5b respectively.</w:delText>
        </w:r>
      </w:del>
    </w:p>
    <w:p w14:paraId="0AC031A8" w14:textId="5FD97891" w:rsidR="00E9343D" w:rsidRPr="00E9343D" w:rsidDel="00E9343D" w:rsidRDefault="00E9343D" w:rsidP="00E9343D">
      <w:pPr>
        <w:keepLines/>
        <w:ind w:left="1135" w:hanging="851"/>
        <w:rPr>
          <w:del w:id="65" w:author="Huawei" w:date="2023-08-08T10:35:00Z"/>
          <w:noProof/>
        </w:rPr>
      </w:pPr>
      <w:del w:id="66" w:author="Huawei" w:date="2023-08-08T10:35:00Z">
        <w:r w:rsidRPr="00E9343D" w:rsidDel="00E9343D">
          <w:rPr>
            <w:noProof/>
          </w:rPr>
          <w:delText>NOTE 3:</w:delText>
        </w:r>
        <w:r w:rsidRPr="00E9343D" w:rsidDel="00E9343D">
          <w:rPr>
            <w:noProof/>
          </w:rPr>
          <w:tab/>
          <w:delText>Only group members that are affiliated to the MCPTT groups that are to be regrouped are sent a preconfigured regroup request.</w:delText>
        </w:r>
      </w:del>
    </w:p>
    <w:p w14:paraId="0A3DBC6C" w14:textId="3E92454A" w:rsidR="00E9343D" w:rsidRPr="00E9343D" w:rsidDel="00E9343D" w:rsidRDefault="00E9343D" w:rsidP="00E9343D">
      <w:pPr>
        <w:ind w:left="568" w:hanging="284"/>
        <w:rPr>
          <w:del w:id="67" w:author="Huawei" w:date="2023-08-08T10:35:00Z"/>
          <w:noProof/>
        </w:rPr>
      </w:pPr>
      <w:del w:id="68" w:author="Huawei" w:date="2023-08-08T10:35:00Z">
        <w:r w:rsidRPr="00E9343D" w:rsidDel="00E9343D">
          <w:rPr>
            <w:noProof/>
          </w:rPr>
          <w:delText>6.</w:delText>
        </w:r>
        <w:r w:rsidRPr="00E9343D" w:rsidDel="00E9343D">
          <w:rPr>
            <w:noProof/>
          </w:rPr>
          <w:tab/>
          <w:delText>MCPTT clients 2 and 3 notify their users of the regrouping in steps 6a and 6b respectively.</w:delText>
        </w:r>
      </w:del>
    </w:p>
    <w:p w14:paraId="7D722C29" w14:textId="47B959BC" w:rsidR="00E9343D" w:rsidRPr="00E9343D" w:rsidDel="00E9343D" w:rsidRDefault="00E9343D" w:rsidP="00E9343D">
      <w:pPr>
        <w:ind w:left="568" w:hanging="284"/>
        <w:rPr>
          <w:del w:id="69" w:author="Huawei" w:date="2023-08-08T10:35:00Z"/>
        </w:rPr>
      </w:pPr>
      <w:del w:id="70" w:author="Huawei" w:date="2023-08-08T10:35:00Z">
        <w:r w:rsidRPr="00E9343D" w:rsidDel="00E9343D">
          <w:rPr>
            <w:noProof/>
          </w:rPr>
          <w:delText>7.</w:delText>
        </w:r>
        <w:r w:rsidRPr="00E9343D" w:rsidDel="00E9343D">
          <w:rPr>
            <w:noProof/>
          </w:rPr>
          <w:tab/>
          <w:delText>MCPTT clients 2 and 3 may send the preconfigured regroup response to the MCPTT server to acknowledge the regrouping action.</w:delText>
        </w:r>
        <w:r w:rsidRPr="00E9343D" w:rsidDel="00E9343D">
          <w:delText xml:space="preserve"> These acknowledgements are not sent</w:delText>
        </w:r>
        <w:r w:rsidRPr="00E9343D" w:rsidDel="00E9343D">
          <w:rPr>
            <w:noProof/>
          </w:rPr>
          <w:delText xml:space="preserve"> i</w:delText>
        </w:r>
        <w:r w:rsidRPr="00E9343D" w:rsidDel="00E9343D">
          <w:delText>n response to a multicast transmission of the preconfigured regroup request.</w:delText>
        </w:r>
      </w:del>
    </w:p>
    <w:p w14:paraId="20151230" w14:textId="02D38144" w:rsidR="00E9343D" w:rsidRPr="00E9343D" w:rsidDel="00E9343D" w:rsidRDefault="00E9343D" w:rsidP="00E9343D">
      <w:pPr>
        <w:ind w:left="568" w:hanging="284"/>
        <w:rPr>
          <w:del w:id="71" w:author="Huawei" w:date="2023-08-08T10:35:00Z"/>
        </w:rPr>
      </w:pPr>
      <w:del w:id="72" w:author="Huawei" w:date="2023-08-08T10:35:00Z">
        <w:r w:rsidRPr="00E9343D" w:rsidDel="00E9343D">
          <w:delText>8.</w:delText>
        </w:r>
        <w:r w:rsidRPr="00E9343D" w:rsidDel="00E9343D">
          <w:tab/>
          <w:delText>The MCPTT server affiliates the regrouped MCPTT clients to the regroup group.</w:delText>
        </w:r>
      </w:del>
    </w:p>
    <w:p w14:paraId="6367877D" w14:textId="4A4251E5" w:rsidR="00E9343D" w:rsidRPr="00E9343D" w:rsidDel="00E9343D" w:rsidRDefault="00E9343D" w:rsidP="00E9343D">
      <w:pPr>
        <w:ind w:left="568" w:hanging="284"/>
        <w:rPr>
          <w:del w:id="73" w:author="Huawei" w:date="2023-08-08T10:35:00Z"/>
        </w:rPr>
      </w:pPr>
      <w:del w:id="74" w:author="Huawei" w:date="2023-08-08T10:35:00Z">
        <w:r w:rsidRPr="00E9343D" w:rsidDel="00E9343D">
          <w:delText>9.</w:delText>
        </w:r>
        <w:r w:rsidRPr="00E9343D" w:rsidDel="00E9343D">
          <w:tab/>
          <w:delText>The MCPTT server sends a preconfigured regroup response to MCPTT client 1.</w:delText>
        </w:r>
      </w:del>
    </w:p>
    <w:p w14:paraId="15C5AE43" w14:textId="62EA8666" w:rsidR="00E9343D" w:rsidRPr="00E9343D" w:rsidDel="00E9343D" w:rsidRDefault="00E9343D" w:rsidP="00E9343D">
      <w:pPr>
        <w:rPr>
          <w:del w:id="75" w:author="Huawei" w:date="2023-08-08T10:35:00Z"/>
          <w:noProof/>
        </w:rPr>
      </w:pPr>
      <w:del w:id="76" w:author="Huawei" w:date="2023-08-08T10:35:00Z">
        <w:r w:rsidRPr="00E9343D" w:rsidDel="00E9343D">
          <w:rPr>
            <w:noProof/>
          </w:rPr>
          <w:delText xml:space="preserve">After the group </w:delText>
        </w:r>
        <w:r w:rsidRPr="00E9343D" w:rsidDel="00E9343D">
          <w:delText>regrouping</w:delText>
        </w:r>
        <w:r w:rsidRPr="00E9343D" w:rsidDel="00E9343D">
          <w:rPr>
            <w:noProof/>
          </w:rPr>
          <w:delText xml:space="preserve"> procedure, the regrouping remains in effect until explicitly cancelled by the procedure in 10.6.2.9.2.2.</w:delText>
        </w:r>
      </w:del>
    </w:p>
    <w:p w14:paraId="5BBB10BD" w14:textId="78AF8039" w:rsidR="00E9343D" w:rsidRPr="00E9343D" w:rsidDel="00E9343D" w:rsidRDefault="00E9343D" w:rsidP="00E9343D">
      <w:pPr>
        <w:rPr>
          <w:del w:id="77" w:author="Huawei" w:date="2023-08-08T10:35:00Z"/>
          <w:noProof/>
        </w:rPr>
      </w:pPr>
      <w:del w:id="78" w:author="Huawei" w:date="2023-08-08T10:35:00Z">
        <w:r w:rsidRPr="00E9343D" w:rsidDel="00E9343D">
          <w:delText>MCPTT client participation in the ongoing regroup persists</w:delText>
        </w:r>
        <w:r w:rsidRPr="00E9343D" w:rsidDel="00E9343D">
          <w:rPr>
            <w:noProof/>
          </w:rPr>
          <w:delText xml:space="preserve"> until the MCPTT client is no longer affiliated to any of the regrouped groups (group 1 or 2 in this procedure).</w:delText>
        </w:r>
      </w:del>
    </w:p>
    <w:p w14:paraId="327DF8AE" w14:textId="1B5F88A5" w:rsidR="00E9343D" w:rsidRPr="00E9343D" w:rsidDel="00E9343D" w:rsidRDefault="00E9343D" w:rsidP="00E9343D">
      <w:pPr>
        <w:rPr>
          <w:del w:id="79" w:author="Huawei" w:date="2023-08-08T10:35:00Z"/>
          <w:noProof/>
        </w:rPr>
      </w:pPr>
      <w:del w:id="80" w:author="Huawei" w:date="2023-08-08T10:35:00Z">
        <w:r w:rsidRPr="00E9343D" w:rsidDel="00E9343D">
          <w:rPr>
            <w:noProof/>
          </w:rPr>
          <w:delText>MCPTT client affiliation to the regroup group may cease when the UE's MCPTT service ceases, e.g. when the UE is powered down, or by performing a log-off operation.</w:delText>
        </w:r>
      </w:del>
    </w:p>
    <w:p w14:paraId="25B9F2C5" w14:textId="2D19BB6B" w:rsidR="00E9343D" w:rsidRPr="00E9343D" w:rsidDel="00E9343D" w:rsidRDefault="00E9343D" w:rsidP="00E9343D">
      <w:pPr>
        <w:keepLines/>
        <w:ind w:left="1135" w:hanging="851"/>
        <w:rPr>
          <w:del w:id="81" w:author="Huawei" w:date="2023-08-08T10:35:00Z"/>
          <w:noProof/>
          <w:color w:val="FF0000"/>
        </w:rPr>
      </w:pPr>
      <w:del w:id="82" w:author="Huawei" w:date="2023-08-08T10:35:00Z">
        <w:r w:rsidRPr="00E9343D" w:rsidDel="00E9343D">
          <w:rPr>
            <w:noProof/>
            <w:color w:val="FF0000"/>
          </w:rPr>
          <w:delText>Editor's note:</w:delText>
        </w:r>
        <w:r w:rsidRPr="00E9343D" w:rsidDel="00E9343D">
          <w:rPr>
            <w:noProof/>
            <w:color w:val="FF0000"/>
          </w:rPr>
          <w:tab/>
          <w:delText>Data persistence in the MCPTT client following a user log-off or power down needs further study.</w:delText>
        </w:r>
      </w:del>
    </w:p>
    <w:p w14:paraId="69A334F3" w14:textId="06327A08" w:rsidR="00E9343D" w:rsidRPr="00E9343D" w:rsidDel="00E9343D" w:rsidRDefault="00E9343D" w:rsidP="00E9343D">
      <w:pPr>
        <w:keepNext/>
        <w:keepLines/>
        <w:spacing w:before="120"/>
        <w:ind w:left="1985" w:hanging="1985"/>
        <w:outlineLvl w:val="5"/>
        <w:rPr>
          <w:del w:id="83" w:author="Huawei" w:date="2023-08-08T10:35:00Z"/>
          <w:rFonts w:ascii="Arial" w:hAnsi="Arial"/>
          <w:noProof/>
        </w:rPr>
      </w:pPr>
      <w:bookmarkStart w:id="84" w:name="_Toc91062642"/>
      <w:del w:id="85" w:author="Huawei" w:date="2023-08-08T10:35:00Z">
        <w:r w:rsidRPr="00E9343D" w:rsidDel="00E9343D">
          <w:rPr>
            <w:rFonts w:ascii="Arial" w:hAnsi="Arial"/>
            <w:lang w:eastAsia="ko-KR"/>
          </w:rPr>
          <w:delText>10.6.2.9.2.2</w:delText>
        </w:r>
        <w:r w:rsidRPr="00E9343D" w:rsidDel="00E9343D">
          <w:rPr>
            <w:rFonts w:ascii="Arial" w:hAnsi="Arial"/>
            <w:lang w:eastAsia="ko-KR"/>
          </w:rPr>
          <w:tab/>
          <w:delText>Regroup cancellation in single MCPTT system</w:delText>
        </w:r>
        <w:bookmarkEnd w:id="84"/>
      </w:del>
    </w:p>
    <w:p w14:paraId="35332FC3" w14:textId="0482890B" w:rsidR="00E9343D" w:rsidRPr="00E9343D" w:rsidDel="00E9343D" w:rsidRDefault="00E9343D" w:rsidP="00E9343D">
      <w:pPr>
        <w:rPr>
          <w:del w:id="86" w:author="Huawei" w:date="2023-08-08T10:35:00Z"/>
          <w:noProof/>
        </w:rPr>
      </w:pPr>
      <w:del w:id="87" w:author="Huawei" w:date="2023-08-08T10:35:00Z">
        <w:r w:rsidRPr="00E9343D" w:rsidDel="00E9343D">
          <w:rPr>
            <w:noProof/>
          </w:rPr>
          <w:delText>Figure 10.6.2.9.2.2-1 illustrates the procedure to cancel a regrouping that uses a preconfigured MCPTT group.</w:delText>
        </w:r>
      </w:del>
    </w:p>
    <w:p w14:paraId="07BC0B62" w14:textId="32222EA3" w:rsidR="00E9343D" w:rsidRPr="00E9343D" w:rsidDel="00E9343D" w:rsidRDefault="00E9343D" w:rsidP="00E9343D">
      <w:pPr>
        <w:rPr>
          <w:del w:id="88" w:author="Huawei" w:date="2023-08-08T10:35:00Z"/>
          <w:noProof/>
        </w:rPr>
      </w:pPr>
      <w:del w:id="89" w:author="Huawei" w:date="2023-08-08T10:35:00Z">
        <w:r w:rsidRPr="00E9343D" w:rsidDel="00E9343D">
          <w:rPr>
            <w:noProof/>
          </w:rPr>
          <w:delText>Pre-conditions:</w:delText>
        </w:r>
      </w:del>
    </w:p>
    <w:p w14:paraId="540D6346" w14:textId="27D132FD" w:rsidR="00E9343D" w:rsidRPr="00E9343D" w:rsidDel="00E9343D" w:rsidRDefault="00E9343D" w:rsidP="00E9343D">
      <w:pPr>
        <w:ind w:left="568" w:hanging="284"/>
        <w:rPr>
          <w:del w:id="90" w:author="Huawei" w:date="2023-08-08T10:35:00Z"/>
          <w:noProof/>
        </w:rPr>
      </w:pPr>
      <w:del w:id="91" w:author="Huawei" w:date="2023-08-08T10:35:00Z">
        <w:r w:rsidRPr="00E9343D" w:rsidDel="00E9343D">
          <w:rPr>
            <w:noProof/>
          </w:rPr>
          <w:delText>-</w:delText>
        </w:r>
        <w:r w:rsidRPr="00E9343D" w:rsidDel="00E9343D">
          <w:rPr>
            <w:noProof/>
          </w:rPr>
          <w:tab/>
          <w:delText>MCPTT clients 2 and 3 have been regrouped into an MCPTT regroup group.</w:delText>
        </w:r>
      </w:del>
    </w:p>
    <w:p w14:paraId="20A668DF" w14:textId="6743C5B4" w:rsidR="00E9343D" w:rsidRPr="00E9343D" w:rsidDel="00E9343D" w:rsidRDefault="00E9343D" w:rsidP="00E9343D">
      <w:pPr>
        <w:ind w:left="568" w:hanging="284"/>
        <w:rPr>
          <w:del w:id="92" w:author="Huawei" w:date="2023-08-08T10:35:00Z"/>
          <w:noProof/>
        </w:rPr>
      </w:pPr>
      <w:del w:id="93" w:author="Huawei" w:date="2023-08-08T10:35:00Z">
        <w:r w:rsidRPr="00E9343D" w:rsidDel="00E9343D">
          <w:rPr>
            <w:noProof/>
          </w:rPr>
          <w:delText>-</w:delText>
        </w:r>
        <w:r w:rsidRPr="00E9343D" w:rsidDel="00E9343D">
          <w:rPr>
            <w:noProof/>
          </w:rPr>
          <w:tab/>
          <w:delText>MCPTT client 1 is authorized to cancel a regrouping that uses a preconfigured MCPTT group.</w:delText>
        </w:r>
        <w:r w:rsidRPr="00E9343D" w:rsidDel="00E9343D">
          <w:delText xml:space="preserve"> </w:delText>
        </w:r>
      </w:del>
    </w:p>
    <w:p w14:paraId="2B11F0D4" w14:textId="540A99E9" w:rsidR="00E9343D" w:rsidRPr="00E9343D" w:rsidDel="00E9343D" w:rsidRDefault="00E9343D" w:rsidP="00E9343D">
      <w:pPr>
        <w:ind w:left="568" w:hanging="284"/>
        <w:rPr>
          <w:del w:id="94" w:author="Huawei" w:date="2023-08-08T10:35:00Z"/>
          <w:noProof/>
        </w:rPr>
      </w:pPr>
      <w:del w:id="95" w:author="Huawei" w:date="2023-08-08T10:35:00Z">
        <w:r w:rsidRPr="00E9343D" w:rsidDel="00E9343D">
          <w:rPr>
            <w:noProof/>
          </w:rPr>
          <w:delText>-</w:delText>
        </w:r>
        <w:r w:rsidRPr="00E9343D" w:rsidDel="00E9343D">
          <w:rPr>
            <w:noProof/>
          </w:rPr>
          <w:tab/>
          <w:delText>The GMS has subscribed to group dynamic data as specified in subclause 10.1.5.5.1 from the MCPTT server using the procedures defined in subclause 10.1.5.6 in TS 23.280 [16].</w:delText>
        </w:r>
      </w:del>
    </w:p>
    <w:p w14:paraId="6A50C93C" w14:textId="77D4830E" w:rsidR="00E9343D" w:rsidRPr="00E9343D" w:rsidDel="00E9343D" w:rsidRDefault="00E9343D" w:rsidP="00E9343D">
      <w:pPr>
        <w:keepNext/>
        <w:keepLines/>
        <w:spacing w:before="60"/>
        <w:jc w:val="center"/>
        <w:rPr>
          <w:del w:id="96" w:author="Huawei" w:date="2023-08-08T10:35:00Z"/>
          <w:rFonts w:ascii="Arial" w:hAnsi="Arial"/>
          <w:b/>
          <w:noProof/>
        </w:rPr>
      </w:pPr>
      <w:del w:id="97" w:author="Huawei" w:date="2023-08-08T10:35:00Z">
        <w:r w:rsidRPr="00E9343D" w:rsidDel="00E9343D">
          <w:rPr>
            <w:rFonts w:ascii="Arial" w:hAnsi="Arial"/>
            <w:b/>
            <w:noProof/>
          </w:rPr>
          <w:object w:dxaOrig="7734" w:dyaOrig="6852" w14:anchorId="71F78C16">
            <v:shape id="_x0000_i1026" type="#_x0000_t75" style="width:387.05pt;height:342.5pt" o:ole="">
              <v:imagedata r:id="rId15" o:title=""/>
            </v:shape>
            <o:OLEObject Type="Embed" ProgID="Visio.Drawing.11" ShapeID="_x0000_i1026" DrawAspect="Content" ObjectID="_1753630887" r:id="rId16"/>
          </w:object>
        </w:r>
      </w:del>
    </w:p>
    <w:p w14:paraId="3844E2EE" w14:textId="0D29885A" w:rsidR="00E9343D" w:rsidRPr="00E9343D" w:rsidDel="00E9343D" w:rsidRDefault="00E9343D" w:rsidP="00E9343D">
      <w:pPr>
        <w:keepLines/>
        <w:spacing w:after="240"/>
        <w:jc w:val="center"/>
        <w:rPr>
          <w:del w:id="98" w:author="Huawei" w:date="2023-08-08T10:35:00Z"/>
          <w:rFonts w:ascii="Arial" w:hAnsi="Arial"/>
          <w:b/>
          <w:noProof/>
        </w:rPr>
      </w:pPr>
      <w:del w:id="99" w:author="Huawei" w:date="2023-08-08T10:35:00Z">
        <w:r w:rsidRPr="00E9343D" w:rsidDel="00E9343D">
          <w:rPr>
            <w:rFonts w:ascii="Arial" w:hAnsi="Arial"/>
            <w:b/>
            <w:noProof/>
          </w:rPr>
          <w:delText>Figure 10.6.2.9.2.2-1: Cancel preconfigured regroup procedure in single MCPTT system</w:delText>
        </w:r>
      </w:del>
    </w:p>
    <w:p w14:paraId="45C2A006" w14:textId="0AB24BD8" w:rsidR="00E9343D" w:rsidRPr="00E9343D" w:rsidDel="00E9343D" w:rsidRDefault="00E9343D" w:rsidP="00E9343D">
      <w:pPr>
        <w:ind w:left="568" w:hanging="284"/>
        <w:rPr>
          <w:del w:id="100" w:author="Huawei" w:date="2023-08-08T10:35:00Z"/>
          <w:noProof/>
        </w:rPr>
      </w:pPr>
      <w:del w:id="101" w:author="Huawei" w:date="2023-08-08T10:35:00Z">
        <w:r w:rsidRPr="00E9343D" w:rsidDel="00E9343D">
          <w:rPr>
            <w:noProof/>
          </w:rPr>
          <w:delText>1.</w:delText>
        </w:r>
        <w:r w:rsidRPr="00E9343D" w:rsidDel="00E9343D">
          <w:rPr>
            <w:noProof/>
          </w:rPr>
          <w:tab/>
          <w:delText>The authorized user of MCPTT client 1 initiates the cancellation of the regrouping that uses a preconfigured MCPTT group.</w:delText>
        </w:r>
      </w:del>
    </w:p>
    <w:p w14:paraId="5681DEAB" w14:textId="72783260" w:rsidR="00E9343D" w:rsidRPr="00E9343D" w:rsidDel="00E9343D" w:rsidRDefault="00E9343D" w:rsidP="00E9343D">
      <w:pPr>
        <w:ind w:left="568" w:hanging="284"/>
        <w:rPr>
          <w:del w:id="102" w:author="Huawei" w:date="2023-08-08T10:35:00Z"/>
          <w:noProof/>
        </w:rPr>
      </w:pPr>
      <w:del w:id="103" w:author="Huawei" w:date="2023-08-08T10:35:00Z">
        <w:r w:rsidRPr="00E9343D" w:rsidDel="00E9343D">
          <w:rPr>
            <w:noProof/>
          </w:rPr>
          <w:delText>2.</w:delText>
        </w:r>
        <w:r w:rsidRPr="00E9343D" w:rsidDel="00E9343D">
          <w:rPr>
            <w:noProof/>
          </w:rPr>
          <w:tab/>
          <w:delText>MCPTT client 1 sends the preconfigured regroup cancel request to the MCPTT server, specifying the MCPTT group ID of the regroup group.</w:delText>
        </w:r>
      </w:del>
    </w:p>
    <w:p w14:paraId="4F4833D1" w14:textId="4FDF127C" w:rsidR="00E9343D" w:rsidRPr="00E9343D" w:rsidDel="00E9343D" w:rsidRDefault="00E9343D" w:rsidP="00E9343D">
      <w:pPr>
        <w:ind w:left="568" w:hanging="284"/>
        <w:rPr>
          <w:del w:id="104" w:author="Huawei" w:date="2023-08-08T10:35:00Z"/>
          <w:noProof/>
        </w:rPr>
      </w:pPr>
      <w:del w:id="105" w:author="Huawei" w:date="2023-08-08T10:35:00Z">
        <w:r w:rsidRPr="00E9343D" w:rsidDel="00E9343D">
          <w:rPr>
            <w:noProof/>
          </w:rPr>
          <w:delText>3.</w:delText>
        </w:r>
        <w:r w:rsidRPr="00E9343D" w:rsidDel="00E9343D">
          <w:rPr>
            <w:noProof/>
          </w:rPr>
          <w:tab/>
          <w:delText>The MCPTT server checks that MCPTT client 1 is authorized to cancel a regrouping that uses a preconfigured group regroup procedure.</w:delText>
        </w:r>
      </w:del>
    </w:p>
    <w:p w14:paraId="1FF8AFC5" w14:textId="1BB61DED" w:rsidR="00E9343D" w:rsidRPr="00E9343D" w:rsidDel="00E9343D" w:rsidRDefault="00E9343D" w:rsidP="00E9343D">
      <w:pPr>
        <w:ind w:left="568" w:hanging="284"/>
        <w:rPr>
          <w:del w:id="106" w:author="Huawei" w:date="2023-08-08T10:35:00Z"/>
          <w:noProof/>
        </w:rPr>
      </w:pPr>
      <w:del w:id="107" w:author="Huawei" w:date="2023-08-08T10:35:00Z">
        <w:r w:rsidRPr="00E9343D" w:rsidDel="00E9343D">
          <w:rPr>
            <w:noProof/>
          </w:rPr>
          <w:delText>4.</w:delText>
        </w:r>
        <w:r w:rsidRPr="00E9343D" w:rsidDel="00E9343D">
          <w:rPr>
            <w:noProof/>
          </w:rPr>
          <w:tab/>
          <w:delText>The MCPTT server sends the preconfigured regroup cancel requests to MCPTT clients 2 and 3 (steps 4a and 4b respectively).</w:delText>
        </w:r>
      </w:del>
    </w:p>
    <w:p w14:paraId="227BE00D" w14:textId="0C43F374" w:rsidR="00E9343D" w:rsidRPr="00E9343D" w:rsidDel="00E9343D" w:rsidRDefault="00E9343D" w:rsidP="00E9343D">
      <w:pPr>
        <w:ind w:left="568" w:hanging="284"/>
        <w:rPr>
          <w:del w:id="108" w:author="Huawei" w:date="2023-08-08T10:35:00Z"/>
          <w:noProof/>
        </w:rPr>
      </w:pPr>
      <w:del w:id="109" w:author="Huawei" w:date="2023-08-08T10:35:00Z">
        <w:r w:rsidRPr="00E9343D" w:rsidDel="00E9343D">
          <w:rPr>
            <w:noProof/>
          </w:rPr>
          <w:delText>5.</w:delText>
        </w:r>
        <w:r w:rsidRPr="00E9343D" w:rsidDel="00E9343D">
          <w:rPr>
            <w:noProof/>
          </w:rPr>
          <w:tab/>
          <w:delText>MCPTT clients 2 and 3 notify their users of the cancellation of the group regrouping in steps 5a and 5b respectively.</w:delText>
        </w:r>
      </w:del>
    </w:p>
    <w:p w14:paraId="054F1124" w14:textId="5F62B756" w:rsidR="00E9343D" w:rsidRPr="00E9343D" w:rsidDel="00E9343D" w:rsidRDefault="00E9343D" w:rsidP="00E9343D">
      <w:pPr>
        <w:ind w:left="568" w:hanging="284"/>
        <w:rPr>
          <w:del w:id="110" w:author="Huawei" w:date="2023-08-08T10:35:00Z"/>
        </w:rPr>
      </w:pPr>
      <w:del w:id="111" w:author="Huawei" w:date="2023-08-08T10:35:00Z">
        <w:r w:rsidRPr="00E9343D" w:rsidDel="00E9343D">
          <w:rPr>
            <w:noProof/>
          </w:rPr>
          <w:delText>6.</w:delText>
        </w:r>
        <w:r w:rsidRPr="00E9343D" w:rsidDel="00E9343D">
          <w:rPr>
            <w:noProof/>
          </w:rPr>
          <w:tab/>
          <w:delText xml:space="preserve">MCPTT clients 2 and 3 may send the preconfigured regroup cancel response to the MCPTT server to acknowledge the cancellation of the regrouping function. </w:delText>
        </w:r>
        <w:r w:rsidRPr="00E9343D" w:rsidDel="00E9343D">
          <w:delText>These acknowledgements are not sent</w:delText>
        </w:r>
        <w:r w:rsidRPr="00E9343D" w:rsidDel="00E9343D">
          <w:rPr>
            <w:noProof/>
          </w:rPr>
          <w:delText xml:space="preserve"> i</w:delText>
        </w:r>
        <w:r w:rsidRPr="00E9343D" w:rsidDel="00E9343D">
          <w:delText>n response to a multicast transmission of the preconfigured regroup cancel request.</w:delText>
        </w:r>
      </w:del>
    </w:p>
    <w:p w14:paraId="45515151" w14:textId="7BCE781E" w:rsidR="00E9343D" w:rsidRPr="00E9343D" w:rsidDel="00E9343D" w:rsidRDefault="00E9343D" w:rsidP="00E9343D">
      <w:pPr>
        <w:ind w:left="568" w:hanging="284"/>
        <w:rPr>
          <w:del w:id="112" w:author="Huawei" w:date="2023-08-08T10:35:00Z"/>
        </w:rPr>
      </w:pPr>
      <w:del w:id="113" w:author="Huawei" w:date="2023-08-08T10:35:00Z">
        <w:r w:rsidRPr="00E9343D" w:rsidDel="00E9343D">
          <w:delText>7.</w:delText>
        </w:r>
        <w:r w:rsidRPr="00E9343D" w:rsidDel="00E9343D">
          <w:tab/>
          <w:delText>The MCPTT server de-affiliates MCPTT clients 2 and 3 from the MCPTT regroup group.</w:delText>
        </w:r>
      </w:del>
    </w:p>
    <w:p w14:paraId="5BA975F4" w14:textId="3F359B9B" w:rsidR="00E9343D" w:rsidRPr="00E9343D" w:rsidDel="00E9343D" w:rsidRDefault="00E9343D" w:rsidP="00E9343D">
      <w:pPr>
        <w:ind w:left="568" w:hanging="284"/>
        <w:rPr>
          <w:del w:id="114" w:author="Huawei" w:date="2023-08-08T10:35:00Z"/>
          <w:noProof/>
        </w:rPr>
      </w:pPr>
      <w:del w:id="115" w:author="Huawei" w:date="2023-08-08T10:35:00Z">
        <w:r w:rsidRPr="00E9343D" w:rsidDel="00E9343D">
          <w:delText>8.</w:delText>
        </w:r>
        <w:r w:rsidRPr="00E9343D" w:rsidDel="00E9343D">
          <w:tab/>
          <w:delText>The MCPTT server sends a preconfigured regroup cancel response to MCPTT client 1.</w:delText>
        </w:r>
      </w:del>
    </w:p>
    <w:p w14:paraId="0F1EF034" w14:textId="5571B5E6" w:rsidR="00E9343D" w:rsidRPr="00E9343D" w:rsidDel="00E9343D" w:rsidRDefault="00E9343D" w:rsidP="00E9343D">
      <w:pPr>
        <w:keepNext/>
        <w:keepLines/>
        <w:spacing w:before="120"/>
        <w:ind w:left="1701" w:hanging="1701"/>
        <w:outlineLvl w:val="4"/>
        <w:rPr>
          <w:del w:id="116" w:author="Huawei" w:date="2023-08-08T10:35:00Z"/>
          <w:rFonts w:ascii="Arial" w:hAnsi="Arial"/>
          <w:sz w:val="22"/>
        </w:rPr>
      </w:pPr>
      <w:bookmarkStart w:id="117" w:name="_Toc91062643"/>
      <w:del w:id="118" w:author="Huawei" w:date="2023-08-08T10:35:00Z">
        <w:r w:rsidRPr="00E9343D" w:rsidDel="00E9343D">
          <w:rPr>
            <w:rFonts w:ascii="Arial" w:hAnsi="Arial"/>
            <w:sz w:val="22"/>
            <w:lang w:eastAsia="ko-KR"/>
          </w:rPr>
          <w:delText>10.6.2.9.3</w:delText>
        </w:r>
        <w:r w:rsidRPr="00E9343D" w:rsidDel="00E9343D">
          <w:rPr>
            <w:rFonts w:ascii="Arial" w:hAnsi="Arial"/>
            <w:sz w:val="22"/>
            <w:lang w:eastAsia="ko-KR"/>
          </w:rPr>
          <w:tab/>
          <w:delText>Regroup procedures in multiple MCPTT systems</w:delText>
        </w:r>
        <w:bookmarkEnd w:id="117"/>
      </w:del>
    </w:p>
    <w:p w14:paraId="30F1B736" w14:textId="7319A4E4" w:rsidR="00E9343D" w:rsidRPr="00E9343D" w:rsidDel="00E9343D" w:rsidRDefault="00E9343D" w:rsidP="00E9343D">
      <w:pPr>
        <w:keepNext/>
        <w:keepLines/>
        <w:spacing w:before="120"/>
        <w:ind w:left="1985" w:hanging="1985"/>
        <w:outlineLvl w:val="5"/>
        <w:rPr>
          <w:del w:id="119" w:author="Huawei" w:date="2023-08-08T10:35:00Z"/>
          <w:rFonts w:ascii="Arial" w:hAnsi="Arial"/>
          <w:noProof/>
        </w:rPr>
      </w:pPr>
      <w:bookmarkStart w:id="120" w:name="_Toc91062644"/>
      <w:del w:id="121" w:author="Huawei" w:date="2023-08-08T10:35:00Z">
        <w:r w:rsidRPr="00E9343D" w:rsidDel="00E9343D">
          <w:rPr>
            <w:rFonts w:ascii="Arial" w:hAnsi="Arial"/>
            <w:lang w:eastAsia="ko-KR"/>
          </w:rPr>
          <w:delText>10.6.2.9.3.1</w:delText>
        </w:r>
        <w:r w:rsidRPr="00E9343D" w:rsidDel="00E9343D">
          <w:rPr>
            <w:rFonts w:ascii="Arial" w:hAnsi="Arial"/>
            <w:lang w:eastAsia="ko-KR"/>
          </w:rPr>
          <w:tab/>
          <w:delText>Regroup formation using preconfigured group in multiple MCPTT systems</w:delText>
        </w:r>
        <w:bookmarkEnd w:id="120"/>
      </w:del>
    </w:p>
    <w:p w14:paraId="440E4E8F" w14:textId="39FB5B27" w:rsidR="00E9343D" w:rsidRPr="00E9343D" w:rsidDel="00E9343D" w:rsidRDefault="00E9343D" w:rsidP="00E9343D">
      <w:pPr>
        <w:rPr>
          <w:del w:id="122" w:author="Huawei" w:date="2023-08-08T10:35:00Z"/>
          <w:noProof/>
        </w:rPr>
      </w:pPr>
      <w:del w:id="123" w:author="Huawei" w:date="2023-08-08T10:35:00Z">
        <w:r w:rsidRPr="00E9343D" w:rsidDel="00E9343D">
          <w:rPr>
            <w:noProof/>
          </w:rPr>
          <w:delText xml:space="preserve">Figure 10.6.2.9.3.1-1 illustrates the procedure to initiate a regroup procedure using a preconfigured MCPTT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w:delText>
        </w:r>
        <w:r w:rsidRPr="00E9343D" w:rsidDel="00E9343D">
          <w:rPr>
            <w:noProof/>
          </w:rPr>
          <w:lastRenderedPageBreak/>
          <w:delText>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delText>
        </w:r>
      </w:del>
    </w:p>
    <w:p w14:paraId="73E8A9C6" w14:textId="55CF4222" w:rsidR="00E9343D" w:rsidRPr="00E9343D" w:rsidDel="00E9343D" w:rsidRDefault="00E9343D" w:rsidP="00E9343D">
      <w:pPr>
        <w:rPr>
          <w:del w:id="124" w:author="Huawei" w:date="2023-08-08T10:35:00Z"/>
          <w:noProof/>
        </w:rPr>
      </w:pPr>
      <w:del w:id="125" w:author="Huawei" w:date="2023-08-08T10:35:00Z">
        <w:r w:rsidRPr="00E9343D" w:rsidDel="00E9343D">
          <w:rPr>
            <w:noProof/>
          </w:rPr>
          <w:delText>The procedure takes place prior to the establishment of a group call to the regroup group.</w:delText>
        </w:r>
      </w:del>
    </w:p>
    <w:p w14:paraId="3FC60B5D" w14:textId="4F9B9CAA" w:rsidR="00E9343D" w:rsidRPr="00E9343D" w:rsidDel="00E9343D" w:rsidRDefault="00E9343D" w:rsidP="00E9343D">
      <w:pPr>
        <w:rPr>
          <w:del w:id="126" w:author="Huawei" w:date="2023-08-08T10:35:00Z"/>
          <w:noProof/>
        </w:rPr>
      </w:pPr>
      <w:del w:id="127" w:author="Huawei" w:date="2023-08-08T10:35:00Z">
        <w:r w:rsidRPr="00E9343D" w:rsidDel="00E9343D">
          <w:rPr>
            <w:noProof/>
          </w:rPr>
          <w:delText>In this procedure, any gateway MC servers in the primary or partner MCPTT systems are not shown.</w:delText>
        </w:r>
      </w:del>
    </w:p>
    <w:p w14:paraId="2BAEC122" w14:textId="056A7A5E" w:rsidR="00E9343D" w:rsidRPr="00E9343D" w:rsidDel="00E9343D" w:rsidRDefault="00E9343D" w:rsidP="00E9343D">
      <w:pPr>
        <w:rPr>
          <w:del w:id="128" w:author="Huawei" w:date="2023-08-08T10:35:00Z"/>
          <w:noProof/>
        </w:rPr>
      </w:pPr>
      <w:del w:id="129" w:author="Huawei" w:date="2023-08-08T10:35:00Z">
        <w:r w:rsidRPr="00E9343D" w:rsidDel="00E9343D">
          <w:rPr>
            <w:noProof/>
          </w:rPr>
          <w:delText>Pre-conditions:</w:delText>
        </w:r>
      </w:del>
    </w:p>
    <w:p w14:paraId="6A3400BA" w14:textId="1B4DFAD0" w:rsidR="00E9343D" w:rsidRPr="00E9343D" w:rsidDel="00E9343D" w:rsidRDefault="00E9343D" w:rsidP="00E9343D">
      <w:pPr>
        <w:ind w:left="568" w:hanging="284"/>
        <w:rPr>
          <w:del w:id="130" w:author="Huawei" w:date="2023-08-08T10:35:00Z"/>
          <w:noProof/>
        </w:rPr>
      </w:pPr>
      <w:del w:id="131" w:author="Huawei" w:date="2023-08-08T10:35:00Z">
        <w:r w:rsidRPr="00E9343D" w:rsidDel="00E9343D">
          <w:rPr>
            <w:noProof/>
          </w:rPr>
          <w:delText>-</w:delText>
        </w:r>
        <w:r w:rsidRPr="00E9343D" w:rsidDel="00E9343D">
          <w:rPr>
            <w:noProof/>
          </w:rPr>
          <w:tab/>
          <w:delText>MCPTT client 1 is authorized to initiated a preconfigured regroup procedure, and is receiving MCPTT service in the primary MCPTT system of MCPTT client 1.</w:delText>
        </w:r>
      </w:del>
    </w:p>
    <w:p w14:paraId="680CD56E" w14:textId="2689A50D" w:rsidR="00E9343D" w:rsidRPr="00E9343D" w:rsidDel="00E9343D" w:rsidRDefault="00E9343D" w:rsidP="00E9343D">
      <w:pPr>
        <w:ind w:left="568" w:hanging="284"/>
        <w:rPr>
          <w:del w:id="132" w:author="Huawei" w:date="2023-08-08T10:35:00Z"/>
          <w:noProof/>
        </w:rPr>
      </w:pPr>
      <w:del w:id="133" w:author="Huawei" w:date="2023-08-08T10:35:00Z">
        <w:r w:rsidRPr="00E9343D" w:rsidDel="00E9343D">
          <w:rPr>
            <w:noProof/>
          </w:rPr>
          <w:delText>-</w:delText>
        </w:r>
        <w:r w:rsidRPr="00E9343D" w:rsidDel="00E9343D">
          <w:rPr>
            <w:noProof/>
          </w:rPr>
          <w:tab/>
          <w:delText>MCPTT client 2 is an affiliated member of MCPTT group 1 where MCPTT group 1 is defined in the partner MCPTT system and MCPTT client 2 is receiving service in the partner MCPTT system of MCPTT client 1.</w:delText>
        </w:r>
      </w:del>
    </w:p>
    <w:p w14:paraId="4F64D273" w14:textId="04465A12" w:rsidR="00E9343D" w:rsidRPr="00E9343D" w:rsidDel="00E9343D" w:rsidRDefault="00E9343D" w:rsidP="00E9343D">
      <w:pPr>
        <w:ind w:left="568" w:hanging="284"/>
        <w:rPr>
          <w:del w:id="134" w:author="Huawei" w:date="2023-08-08T10:35:00Z"/>
          <w:noProof/>
        </w:rPr>
      </w:pPr>
      <w:del w:id="135" w:author="Huawei" w:date="2023-08-08T10:35:00Z">
        <w:r w:rsidRPr="00E9343D" w:rsidDel="00E9343D">
          <w:rPr>
            <w:noProof/>
          </w:rPr>
          <w:delText>-</w:delText>
        </w:r>
        <w:r w:rsidRPr="00E9343D" w:rsidDel="00E9343D">
          <w:rPr>
            <w:noProof/>
          </w:rPr>
          <w:tab/>
          <w:delText>The MCPTT group identity and group configuration for the regroup MCPTT group have been preconfigured in MCPTT client 2, and MCPTT client 2 has received the relevant security related information to allow communication in the regroup MCPTT group.</w:delText>
        </w:r>
      </w:del>
    </w:p>
    <w:p w14:paraId="69EA586C" w14:textId="0989B507" w:rsidR="00E9343D" w:rsidRPr="00E9343D" w:rsidDel="00E9343D" w:rsidRDefault="00E9343D" w:rsidP="00E9343D">
      <w:pPr>
        <w:ind w:left="568" w:hanging="284"/>
        <w:rPr>
          <w:del w:id="136" w:author="Huawei" w:date="2023-08-08T10:35:00Z"/>
          <w:noProof/>
        </w:rPr>
      </w:pPr>
      <w:del w:id="137" w:author="Huawei" w:date="2023-08-08T10:35:00Z">
        <w:r w:rsidRPr="00E9343D" w:rsidDel="00E9343D">
          <w:rPr>
            <w:noProof/>
          </w:rPr>
          <w:delText>-</w:delText>
        </w:r>
        <w:r w:rsidRPr="00E9343D" w:rsidDel="00E9343D">
          <w:rPr>
            <w:noProof/>
          </w:rPr>
          <w:tab/>
          <w:delText>In order to be aware whether the group is regrouped, the MCPTT server is subscribed to the group configuration in GMS.</w:delText>
        </w:r>
      </w:del>
    </w:p>
    <w:p w14:paraId="5E4F0E7C" w14:textId="366A9A96" w:rsidR="00E9343D" w:rsidRPr="00E9343D" w:rsidDel="00E9343D" w:rsidRDefault="00E9343D" w:rsidP="00E9343D">
      <w:pPr>
        <w:ind w:left="568" w:hanging="284"/>
        <w:rPr>
          <w:del w:id="138" w:author="Huawei" w:date="2023-08-08T10:35:00Z"/>
          <w:noProof/>
        </w:rPr>
      </w:pPr>
      <w:del w:id="139" w:author="Huawei" w:date="2023-08-08T10:35:00Z">
        <w:r w:rsidRPr="00E9343D" w:rsidDel="00E9343D">
          <w:rPr>
            <w:noProof/>
          </w:rPr>
          <w:delText>-</w:delText>
        </w:r>
        <w:r w:rsidRPr="00E9343D" w:rsidDel="00E9343D">
          <w:rPr>
            <w:noProof/>
          </w:rPr>
          <w:tab/>
          <w:delText>The GMS has subscribed group dynamic data as specified in subclause 10.1.5.5.1 from the MCPTT server within the same MCPTT system using the procedures defined in subclause 10.1.5.6 in TS 23.280 [16].</w:delText>
        </w:r>
      </w:del>
    </w:p>
    <w:p w14:paraId="19EB906D" w14:textId="32B9498E" w:rsidR="00E9343D" w:rsidRPr="00E9343D" w:rsidDel="00E9343D" w:rsidRDefault="00E9343D" w:rsidP="00E9343D">
      <w:pPr>
        <w:ind w:left="568" w:hanging="284"/>
        <w:rPr>
          <w:del w:id="140" w:author="Huawei" w:date="2023-08-08T10:35:00Z"/>
          <w:noProof/>
        </w:rPr>
      </w:pPr>
    </w:p>
    <w:p w14:paraId="7D107638" w14:textId="12F93913" w:rsidR="00E9343D" w:rsidRPr="00E9343D" w:rsidDel="00E9343D" w:rsidRDefault="00E9343D" w:rsidP="00E9343D">
      <w:pPr>
        <w:keepNext/>
        <w:keepLines/>
        <w:spacing w:before="60"/>
        <w:jc w:val="center"/>
        <w:rPr>
          <w:del w:id="141" w:author="Huawei" w:date="2023-08-08T10:35:00Z"/>
          <w:rFonts w:ascii="Arial" w:hAnsi="Arial"/>
          <w:b/>
          <w:noProof/>
        </w:rPr>
      </w:pPr>
      <w:del w:id="142" w:author="Huawei" w:date="2023-08-08T10:35:00Z">
        <w:r w:rsidRPr="00E9343D" w:rsidDel="00E9343D">
          <w:rPr>
            <w:rFonts w:ascii="Arial" w:hAnsi="Arial"/>
            <w:b/>
            <w:noProof/>
          </w:rPr>
          <w:object w:dxaOrig="8630" w:dyaOrig="6789" w14:anchorId="40C61E14">
            <v:shape id="_x0000_i1027" type="#_x0000_t75" style="width:431.15pt;height:339.6pt" o:ole="">
              <v:imagedata r:id="rId17" o:title=""/>
            </v:shape>
            <o:OLEObject Type="Embed" ProgID="Visio.Drawing.11" ShapeID="_x0000_i1027" DrawAspect="Content" ObjectID="_1753630888" r:id="rId18"/>
          </w:object>
        </w:r>
      </w:del>
    </w:p>
    <w:p w14:paraId="7B942D43" w14:textId="14FC4B18" w:rsidR="00E9343D" w:rsidRPr="00E9343D" w:rsidDel="00E9343D" w:rsidRDefault="00E9343D" w:rsidP="00E9343D">
      <w:pPr>
        <w:keepLines/>
        <w:spacing w:after="240"/>
        <w:jc w:val="center"/>
        <w:rPr>
          <w:del w:id="143" w:author="Huawei" w:date="2023-08-08T10:35:00Z"/>
          <w:rFonts w:ascii="Arial" w:hAnsi="Arial"/>
          <w:b/>
          <w:noProof/>
        </w:rPr>
      </w:pPr>
      <w:del w:id="144" w:author="Huawei" w:date="2023-08-08T10:35:00Z">
        <w:r w:rsidRPr="00E9343D" w:rsidDel="00E9343D">
          <w:rPr>
            <w:rFonts w:ascii="Arial" w:hAnsi="Arial"/>
            <w:b/>
            <w:noProof/>
          </w:rPr>
          <w:delText xml:space="preserve">Figure 10.6.2.9.3.1-1: Regroup procedure </w:delText>
        </w:r>
        <w:r w:rsidRPr="00E9343D" w:rsidDel="00E9343D">
          <w:rPr>
            <w:rFonts w:ascii="Arial" w:hAnsi="Arial"/>
            <w:b/>
            <w:lang w:eastAsia="ko-KR"/>
          </w:rPr>
          <w:delText>using preconfigured group</w:delText>
        </w:r>
        <w:r w:rsidRPr="00E9343D" w:rsidDel="00E9343D">
          <w:rPr>
            <w:rFonts w:ascii="Arial" w:hAnsi="Arial"/>
            <w:b/>
            <w:noProof/>
          </w:rPr>
          <w:delText xml:space="preserve"> in multiple MCPTT systems</w:delText>
        </w:r>
      </w:del>
    </w:p>
    <w:p w14:paraId="7E996B55" w14:textId="26B08E22" w:rsidR="00E9343D" w:rsidRPr="00E9343D" w:rsidDel="00E9343D" w:rsidRDefault="00E9343D" w:rsidP="00E9343D">
      <w:pPr>
        <w:ind w:left="568" w:hanging="284"/>
        <w:rPr>
          <w:del w:id="145" w:author="Huawei" w:date="2023-08-08T10:35:00Z"/>
          <w:noProof/>
        </w:rPr>
      </w:pPr>
      <w:del w:id="146" w:author="Huawei" w:date="2023-08-08T10:35:00Z">
        <w:r w:rsidRPr="00E9343D" w:rsidDel="00E9343D">
          <w:rPr>
            <w:noProof/>
          </w:rPr>
          <w:lastRenderedPageBreak/>
          <w:delText>1.</w:delText>
        </w:r>
        <w:r w:rsidRPr="00E9343D" w:rsidDel="00E9343D">
          <w:rPr>
            <w:noProof/>
          </w:rPr>
          <w:tab/>
          <w:delTex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delText>
        </w:r>
      </w:del>
    </w:p>
    <w:p w14:paraId="5EB78FCB" w14:textId="61FD7526" w:rsidR="00E9343D" w:rsidRPr="00E9343D" w:rsidDel="00E9343D" w:rsidRDefault="00E9343D" w:rsidP="00E9343D">
      <w:pPr>
        <w:ind w:left="568" w:hanging="284"/>
        <w:rPr>
          <w:del w:id="147" w:author="Huawei" w:date="2023-08-08T10:35:00Z"/>
          <w:noProof/>
        </w:rPr>
      </w:pPr>
      <w:del w:id="148" w:author="Huawei" w:date="2023-08-08T10:35:00Z">
        <w:r w:rsidRPr="00E9343D" w:rsidDel="00E9343D">
          <w:rPr>
            <w:noProof/>
          </w:rPr>
          <w:delText>2.</w:delText>
        </w:r>
        <w:r w:rsidRPr="00E9343D" w:rsidDel="00E9343D">
          <w:rPr>
            <w:noProof/>
          </w:rPr>
          <w:tab/>
          <w:delText>MCPTT client 1 sends the preconfigured regroup request to the MCPTT server.</w:delText>
        </w:r>
      </w:del>
    </w:p>
    <w:p w14:paraId="43143896" w14:textId="19AA292E" w:rsidR="00E9343D" w:rsidRPr="00E9343D" w:rsidDel="00E9343D" w:rsidRDefault="00E9343D" w:rsidP="00E9343D">
      <w:pPr>
        <w:ind w:left="568" w:hanging="284"/>
        <w:rPr>
          <w:del w:id="149" w:author="Huawei" w:date="2023-08-08T10:35:00Z"/>
          <w:noProof/>
        </w:rPr>
      </w:pPr>
      <w:del w:id="150" w:author="Huawei" w:date="2023-08-08T10:35:00Z">
        <w:r w:rsidRPr="00E9343D" w:rsidDel="00E9343D">
          <w:rPr>
            <w:noProof/>
          </w:rPr>
          <w:delText>3.</w:delText>
        </w:r>
        <w:r w:rsidRPr="00E9343D" w:rsidDel="00E9343D">
          <w:rPr>
            <w:noProof/>
          </w:rPr>
          <w:tab/>
          <w:delTex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delText>
        </w:r>
      </w:del>
    </w:p>
    <w:p w14:paraId="79CBA429" w14:textId="26599F67" w:rsidR="00E9343D" w:rsidRPr="00E9343D" w:rsidDel="00E9343D" w:rsidRDefault="00E9343D" w:rsidP="00E9343D">
      <w:pPr>
        <w:keepLines/>
        <w:ind w:left="1135" w:hanging="851"/>
        <w:rPr>
          <w:del w:id="151" w:author="Huawei" w:date="2023-08-08T10:35:00Z"/>
          <w:noProof/>
        </w:rPr>
      </w:pPr>
      <w:del w:id="152" w:author="Huawei" w:date="2023-08-08T10:35:00Z">
        <w:r w:rsidRPr="00E9343D" w:rsidDel="00E9343D">
          <w:rPr>
            <w:noProof/>
          </w:rPr>
          <w:delText>NOTE 1:</w:delText>
        </w:r>
        <w:r w:rsidRPr="00E9343D" w:rsidDel="00E9343D">
          <w:rPr>
            <w:noProof/>
          </w:rPr>
          <w:tab/>
          <w:delText>This procedure does not require that that the authorized user of MCPTT client 1 is a group member of the MCPTT groups listed in the regroup request, or that the authorized user of MCPTT client 1 is an affiliated group member of any of the listed MCPTT groups.</w:delText>
        </w:r>
      </w:del>
    </w:p>
    <w:p w14:paraId="1465B8A6" w14:textId="6933A736" w:rsidR="00E9343D" w:rsidRPr="00E9343D" w:rsidDel="00E9343D" w:rsidRDefault="00E9343D" w:rsidP="00E9343D">
      <w:pPr>
        <w:ind w:left="568" w:hanging="284"/>
        <w:rPr>
          <w:del w:id="153" w:author="Huawei" w:date="2023-08-08T10:35:00Z"/>
          <w:noProof/>
        </w:rPr>
      </w:pPr>
      <w:del w:id="154" w:author="Huawei" w:date="2023-08-08T10:35:00Z">
        <w:r w:rsidRPr="00E9343D" w:rsidDel="00E9343D">
          <w:rPr>
            <w:noProof/>
          </w:rPr>
          <w:delText>4.</w:delText>
        </w:r>
        <w:r w:rsidRPr="00E9343D" w:rsidDel="00E9343D">
          <w:rPr>
            <w:noProof/>
          </w:rPr>
          <w:tab/>
          <w:delText>The MCPTT server sends the preconfigured regroup requests to the MCPTT server in the partner MCPTT system.</w:delText>
        </w:r>
      </w:del>
    </w:p>
    <w:p w14:paraId="1D69869B" w14:textId="2BF54D64" w:rsidR="00E9343D" w:rsidRPr="00E9343D" w:rsidDel="00E9343D" w:rsidRDefault="00E9343D" w:rsidP="00E9343D">
      <w:pPr>
        <w:ind w:left="568" w:hanging="284"/>
        <w:rPr>
          <w:del w:id="155" w:author="Huawei" w:date="2023-08-08T10:35:00Z"/>
          <w:noProof/>
        </w:rPr>
      </w:pPr>
      <w:del w:id="156" w:author="Huawei" w:date="2023-08-08T10:35:00Z">
        <w:r w:rsidRPr="00E9343D" w:rsidDel="00E9343D">
          <w:rPr>
            <w:noProof/>
          </w:rPr>
          <w:delText>5.</w:delText>
        </w:r>
        <w:r w:rsidRPr="00E9343D" w:rsidDel="00E9343D">
          <w:rPr>
            <w:noProof/>
          </w:rPr>
          <w:tab/>
          <w:delText>The partner MCPTT server checks the status of any MCPTT groups hosted by that partner MCPTT server, and identifies affiliated group members of any of the identified MCPTT groups (both MCPTT groups that are hosted in the primary MCPTT system and MCPTT groups that are hosted in the partner MCPTT system) that are receiving MCPTT service in the partner MCPTT system, which include MCPTT client 2.</w:delText>
        </w:r>
      </w:del>
    </w:p>
    <w:p w14:paraId="745DBB07" w14:textId="3678B915" w:rsidR="00E9343D" w:rsidRPr="00E9343D" w:rsidDel="00E9343D" w:rsidRDefault="00E9343D" w:rsidP="00E9343D">
      <w:pPr>
        <w:ind w:left="568" w:hanging="284"/>
        <w:rPr>
          <w:del w:id="157" w:author="Huawei" w:date="2023-08-08T10:35:00Z"/>
          <w:noProof/>
        </w:rPr>
      </w:pPr>
      <w:del w:id="158" w:author="Huawei" w:date="2023-08-08T10:35:00Z">
        <w:r w:rsidRPr="00E9343D" w:rsidDel="00E9343D">
          <w:rPr>
            <w:noProof/>
          </w:rPr>
          <w:delText>6.</w:delText>
        </w:r>
        <w:r w:rsidRPr="00E9343D" w:rsidDel="00E9343D">
          <w:rPr>
            <w:noProof/>
          </w:rPr>
          <w:tab/>
          <w:delText xml:space="preserve">The partner MCPTT server sends the preconfigured regroup request to MCPTT client 2. </w:delText>
        </w:r>
      </w:del>
    </w:p>
    <w:p w14:paraId="4ADCE9C3" w14:textId="6888A16A" w:rsidR="00E9343D" w:rsidRPr="00E9343D" w:rsidDel="00E9343D" w:rsidRDefault="00E9343D" w:rsidP="00E9343D">
      <w:pPr>
        <w:keepLines/>
        <w:ind w:left="1135" w:hanging="851"/>
        <w:rPr>
          <w:del w:id="159" w:author="Huawei" w:date="2023-08-08T10:35:00Z"/>
          <w:noProof/>
        </w:rPr>
      </w:pPr>
      <w:del w:id="160" w:author="Huawei" w:date="2023-08-08T10:35:00Z">
        <w:r w:rsidRPr="00E9343D" w:rsidDel="00E9343D">
          <w:rPr>
            <w:noProof/>
          </w:rPr>
          <w:delText>NOTE 2:</w:delText>
        </w:r>
        <w:r w:rsidRPr="00E9343D" w:rsidDel="00E9343D">
          <w:rPr>
            <w:noProof/>
          </w:rPr>
          <w:tab/>
          <w:delText>Only group members that are affiliated to the MCPTT groups that are to be regrouped are sent a preconfigured regroup request.</w:delText>
        </w:r>
      </w:del>
    </w:p>
    <w:p w14:paraId="1800BF2D" w14:textId="7AF484A5" w:rsidR="00E9343D" w:rsidRPr="00E9343D" w:rsidDel="00E9343D" w:rsidRDefault="00E9343D" w:rsidP="00E9343D">
      <w:pPr>
        <w:ind w:left="568" w:hanging="284"/>
        <w:rPr>
          <w:del w:id="161" w:author="Huawei" w:date="2023-08-08T10:35:00Z"/>
          <w:noProof/>
        </w:rPr>
      </w:pPr>
      <w:del w:id="162" w:author="Huawei" w:date="2023-08-08T10:35:00Z">
        <w:r w:rsidRPr="00E9343D" w:rsidDel="00E9343D">
          <w:rPr>
            <w:noProof/>
          </w:rPr>
          <w:delText>7.</w:delText>
        </w:r>
        <w:r w:rsidRPr="00E9343D" w:rsidDel="00E9343D">
          <w:rPr>
            <w:noProof/>
          </w:rPr>
          <w:tab/>
          <w:delText>MCPTT client 2 notifies the user of the regrouping.</w:delText>
        </w:r>
      </w:del>
    </w:p>
    <w:p w14:paraId="6FB2D2F3" w14:textId="152A4B51" w:rsidR="00E9343D" w:rsidRPr="00E9343D" w:rsidDel="00E9343D" w:rsidRDefault="00E9343D" w:rsidP="00E9343D">
      <w:pPr>
        <w:ind w:left="568" w:hanging="284"/>
        <w:rPr>
          <w:del w:id="163" w:author="Huawei" w:date="2023-08-08T10:35:00Z"/>
        </w:rPr>
      </w:pPr>
      <w:del w:id="164" w:author="Huawei" w:date="2023-08-08T10:35:00Z">
        <w:r w:rsidRPr="00E9343D" w:rsidDel="00E9343D">
          <w:rPr>
            <w:noProof/>
          </w:rPr>
          <w:delText>8.</w:delText>
        </w:r>
        <w:r w:rsidRPr="00E9343D" w:rsidDel="00E9343D">
          <w:rPr>
            <w:noProof/>
          </w:rPr>
          <w:tab/>
          <w:delText xml:space="preserve">MCPTT client 2 may send the preconfigured regroup response to the partner MCPTT server to acknowledge the regrouping action. </w:delText>
        </w:r>
        <w:r w:rsidRPr="00E9343D" w:rsidDel="00E9343D">
          <w:delText>This acknowledgement is not sent</w:delText>
        </w:r>
        <w:r w:rsidRPr="00E9343D" w:rsidDel="00E9343D">
          <w:rPr>
            <w:noProof/>
          </w:rPr>
          <w:delText xml:space="preserve"> i</w:delText>
        </w:r>
        <w:r w:rsidRPr="00E9343D" w:rsidDel="00E9343D">
          <w:delText>n response to a multicast transmission of the preconfigured regroup request.</w:delText>
        </w:r>
      </w:del>
    </w:p>
    <w:p w14:paraId="3A53978F" w14:textId="06FA6805" w:rsidR="00E9343D" w:rsidRPr="00E9343D" w:rsidDel="00E9343D" w:rsidRDefault="00E9343D" w:rsidP="00E9343D">
      <w:pPr>
        <w:ind w:left="568" w:hanging="284"/>
        <w:rPr>
          <w:del w:id="165" w:author="Huawei" w:date="2023-08-08T10:35:00Z"/>
        </w:rPr>
      </w:pPr>
      <w:del w:id="166" w:author="Huawei" w:date="2023-08-08T10:35:00Z">
        <w:r w:rsidRPr="00E9343D" w:rsidDel="00E9343D">
          <w:delText>9.</w:delText>
        </w:r>
        <w:r w:rsidRPr="00E9343D" w:rsidDel="00E9343D">
          <w:tab/>
          <w:delText>The partner MCPTT server affiliates the regrouped MCPTT client 2 to the regroup group.</w:delText>
        </w:r>
      </w:del>
    </w:p>
    <w:p w14:paraId="33EA165A" w14:textId="0BB29699" w:rsidR="00E9343D" w:rsidRPr="00E9343D" w:rsidDel="00E9343D" w:rsidRDefault="00E9343D" w:rsidP="00E9343D">
      <w:pPr>
        <w:ind w:left="568" w:hanging="284"/>
        <w:rPr>
          <w:del w:id="167" w:author="Huawei" w:date="2023-08-08T10:35:00Z"/>
        </w:rPr>
      </w:pPr>
      <w:del w:id="168" w:author="Huawei" w:date="2023-08-08T10:35:00Z">
        <w:r w:rsidRPr="00E9343D" w:rsidDel="00E9343D">
          <w:delText>10.</w:delText>
        </w:r>
        <w:r w:rsidRPr="00E9343D" w:rsidDel="00E9343D">
          <w:tab/>
          <w:delText>The MCPTT server sends a preconfigured regroup response to the primary MCPTT server.</w:delText>
        </w:r>
      </w:del>
    </w:p>
    <w:p w14:paraId="36684686" w14:textId="333C21BD" w:rsidR="00E9343D" w:rsidRPr="00E9343D" w:rsidDel="00E9343D" w:rsidRDefault="00E9343D" w:rsidP="00E9343D">
      <w:pPr>
        <w:ind w:left="568" w:hanging="284"/>
        <w:rPr>
          <w:del w:id="169" w:author="Huawei" w:date="2023-08-08T10:35:00Z"/>
          <w:noProof/>
        </w:rPr>
      </w:pPr>
      <w:del w:id="170" w:author="Huawei" w:date="2023-08-08T10:35:00Z">
        <w:r w:rsidRPr="00E9343D" w:rsidDel="00E9343D">
          <w:delText>11.</w:delText>
        </w:r>
        <w:r w:rsidRPr="00E9343D" w:rsidDel="00E9343D">
          <w:tab/>
          <w:delText>The primary MCPTT server sends the preconfigured regroup response to MCPTT client 1.</w:delText>
        </w:r>
      </w:del>
    </w:p>
    <w:p w14:paraId="596655A0" w14:textId="474DAB30" w:rsidR="00E9343D" w:rsidRPr="00E9343D" w:rsidDel="00E9343D" w:rsidRDefault="00E9343D" w:rsidP="00E9343D">
      <w:pPr>
        <w:rPr>
          <w:del w:id="171" w:author="Huawei" w:date="2023-08-08T10:35:00Z"/>
          <w:noProof/>
        </w:rPr>
      </w:pPr>
      <w:del w:id="172" w:author="Huawei" w:date="2023-08-08T10:35:00Z">
        <w:r w:rsidRPr="00E9343D" w:rsidDel="00E9343D">
          <w:rPr>
            <w:noProof/>
          </w:rPr>
          <w:delText xml:space="preserve">After the group </w:delText>
        </w:r>
        <w:r w:rsidRPr="00E9343D" w:rsidDel="00E9343D">
          <w:delText>regrouping</w:delText>
        </w:r>
        <w:r w:rsidRPr="00E9343D" w:rsidDel="00E9343D">
          <w:rPr>
            <w:noProof/>
          </w:rPr>
          <w:delText xml:space="preserve"> procedure, the regrouping remains in effect until explicitly cancelled by the procedure in 10.6.2.9.3.2.</w:delText>
        </w:r>
      </w:del>
    </w:p>
    <w:p w14:paraId="45EFB7E3" w14:textId="6E5F6C42" w:rsidR="00E9343D" w:rsidRPr="00E9343D" w:rsidDel="00E9343D" w:rsidRDefault="00E9343D" w:rsidP="00E9343D">
      <w:pPr>
        <w:rPr>
          <w:del w:id="173" w:author="Huawei" w:date="2023-08-08T10:35:00Z"/>
          <w:noProof/>
        </w:rPr>
      </w:pPr>
      <w:del w:id="174" w:author="Huawei" w:date="2023-08-08T10:35:00Z">
        <w:r w:rsidRPr="00E9343D" w:rsidDel="00E9343D">
          <w:delText>MCPTT client participation in the ongoing regroup persists</w:delText>
        </w:r>
        <w:r w:rsidRPr="00E9343D" w:rsidDel="00E9343D">
          <w:rPr>
            <w:noProof/>
          </w:rPr>
          <w:delText xml:space="preserve"> until the MCPTT client is no longer affiliated to any of the regrouped groups (group 1 or 2 in this procedure).</w:delText>
        </w:r>
      </w:del>
    </w:p>
    <w:p w14:paraId="186E545D" w14:textId="2FCF2EC8" w:rsidR="00E9343D" w:rsidRPr="00E9343D" w:rsidDel="00E9343D" w:rsidRDefault="00E9343D" w:rsidP="00E9343D">
      <w:pPr>
        <w:rPr>
          <w:del w:id="175" w:author="Huawei" w:date="2023-08-08T10:35:00Z"/>
          <w:noProof/>
        </w:rPr>
      </w:pPr>
      <w:del w:id="176" w:author="Huawei" w:date="2023-08-08T10:35:00Z">
        <w:r w:rsidRPr="00E9343D" w:rsidDel="00E9343D">
          <w:rPr>
            <w:noProof/>
          </w:rPr>
          <w:delText>MCPTT client affiliation to the regroup group may cease when the UE's MCPTT service ceases, e.g. when the UE is powered down, or by performing a log-off operation.</w:delText>
        </w:r>
      </w:del>
    </w:p>
    <w:p w14:paraId="5BA71F8B" w14:textId="3207FA0C" w:rsidR="00E9343D" w:rsidRPr="00E9343D" w:rsidDel="00E9343D" w:rsidRDefault="00E9343D" w:rsidP="00E9343D">
      <w:pPr>
        <w:keepLines/>
        <w:ind w:left="1135" w:hanging="851"/>
        <w:rPr>
          <w:del w:id="177" w:author="Huawei" w:date="2023-08-08T10:35:00Z"/>
          <w:noProof/>
          <w:color w:val="FF0000"/>
        </w:rPr>
      </w:pPr>
      <w:del w:id="178" w:author="Huawei" w:date="2023-08-08T10:35:00Z">
        <w:r w:rsidRPr="00E9343D" w:rsidDel="00E9343D">
          <w:rPr>
            <w:noProof/>
            <w:color w:val="FF0000"/>
          </w:rPr>
          <w:delText>Editor's note:</w:delText>
        </w:r>
        <w:r w:rsidRPr="00E9343D" w:rsidDel="00E9343D">
          <w:rPr>
            <w:noProof/>
            <w:color w:val="FF0000"/>
          </w:rPr>
          <w:tab/>
          <w:delText>Data persistence in the MCPTT client following a user log-off or power down needs further study.</w:delText>
        </w:r>
      </w:del>
    </w:p>
    <w:p w14:paraId="3571F455" w14:textId="05E4E21C" w:rsidR="00E9343D" w:rsidRPr="00E9343D" w:rsidDel="00E9343D" w:rsidRDefault="00E9343D" w:rsidP="00E9343D">
      <w:pPr>
        <w:keepNext/>
        <w:keepLines/>
        <w:spacing w:before="120"/>
        <w:ind w:left="1985" w:hanging="1985"/>
        <w:outlineLvl w:val="5"/>
        <w:rPr>
          <w:del w:id="179" w:author="Huawei" w:date="2023-08-08T10:35:00Z"/>
          <w:rFonts w:ascii="Arial" w:hAnsi="Arial"/>
          <w:noProof/>
        </w:rPr>
      </w:pPr>
      <w:bookmarkStart w:id="180" w:name="_Toc91062645"/>
      <w:del w:id="181" w:author="Huawei" w:date="2023-08-08T10:35:00Z">
        <w:r w:rsidRPr="00E9343D" w:rsidDel="00E9343D">
          <w:rPr>
            <w:rFonts w:ascii="Arial" w:hAnsi="Arial"/>
            <w:lang w:eastAsia="ko-KR"/>
          </w:rPr>
          <w:delText>10.6.2.9.3.2</w:delText>
        </w:r>
        <w:r w:rsidRPr="00E9343D" w:rsidDel="00E9343D">
          <w:rPr>
            <w:rFonts w:ascii="Arial" w:hAnsi="Arial"/>
            <w:lang w:eastAsia="ko-KR"/>
          </w:rPr>
          <w:tab/>
          <w:delText>Regroup cancellation using preconfigured group in multiple MCPTT systems</w:delText>
        </w:r>
        <w:bookmarkEnd w:id="180"/>
      </w:del>
    </w:p>
    <w:p w14:paraId="6FB73CBD" w14:textId="32AA01F6" w:rsidR="00E9343D" w:rsidRPr="00E9343D" w:rsidDel="00E9343D" w:rsidRDefault="00E9343D" w:rsidP="00E9343D">
      <w:pPr>
        <w:rPr>
          <w:del w:id="182" w:author="Huawei" w:date="2023-08-08T10:35:00Z"/>
          <w:noProof/>
        </w:rPr>
      </w:pPr>
      <w:del w:id="183" w:author="Huawei" w:date="2023-08-08T10:35:00Z">
        <w:r w:rsidRPr="00E9343D" w:rsidDel="00E9343D">
          <w:rPr>
            <w:noProof/>
          </w:rPr>
          <w:delText>Figure 10.6.2.9.3.2-1 illustrates the procedure to cancel a regrouping that uses a preconfigured MCPTT group where multiple MCPTT systems were involved in the regrouping.</w:delText>
        </w:r>
      </w:del>
    </w:p>
    <w:p w14:paraId="63A21306" w14:textId="25120DCE" w:rsidR="00E9343D" w:rsidRPr="00E9343D" w:rsidDel="00E9343D" w:rsidRDefault="00E9343D" w:rsidP="00E9343D">
      <w:pPr>
        <w:rPr>
          <w:del w:id="184" w:author="Huawei" w:date="2023-08-08T10:35:00Z"/>
          <w:noProof/>
        </w:rPr>
      </w:pPr>
      <w:del w:id="185" w:author="Huawei" w:date="2023-08-08T10:35:00Z">
        <w:r w:rsidRPr="00E9343D" w:rsidDel="00E9343D">
          <w:rPr>
            <w:noProof/>
          </w:rPr>
          <w:delText>Pre-conditions:</w:delText>
        </w:r>
      </w:del>
    </w:p>
    <w:p w14:paraId="5BC0AA77" w14:textId="247B8141" w:rsidR="00E9343D" w:rsidRPr="00E9343D" w:rsidDel="00E9343D" w:rsidRDefault="00E9343D" w:rsidP="00E9343D">
      <w:pPr>
        <w:ind w:left="568" w:hanging="284"/>
        <w:rPr>
          <w:del w:id="186" w:author="Huawei" w:date="2023-08-08T10:35:00Z"/>
          <w:noProof/>
        </w:rPr>
      </w:pPr>
      <w:del w:id="187" w:author="Huawei" w:date="2023-08-08T10:35:00Z">
        <w:r w:rsidRPr="00E9343D" w:rsidDel="00E9343D">
          <w:rPr>
            <w:noProof/>
          </w:rPr>
          <w:delText>-</w:delText>
        </w:r>
        <w:r w:rsidRPr="00E9343D" w:rsidDel="00E9343D">
          <w:rPr>
            <w:noProof/>
          </w:rPr>
          <w:tab/>
          <w:delText>MCPTT client 2 has been regrouped into an MCPTT regroup group, and is receiving MCPTT service in the partner MCPTT system of the regroup group.</w:delText>
        </w:r>
      </w:del>
    </w:p>
    <w:p w14:paraId="0958768B" w14:textId="0ABFA284" w:rsidR="00E9343D" w:rsidRPr="00E9343D" w:rsidDel="00E9343D" w:rsidRDefault="00E9343D" w:rsidP="00E9343D">
      <w:pPr>
        <w:ind w:left="568" w:hanging="284"/>
        <w:rPr>
          <w:del w:id="188" w:author="Huawei" w:date="2023-08-08T10:35:00Z"/>
          <w:noProof/>
        </w:rPr>
      </w:pPr>
      <w:del w:id="189" w:author="Huawei" w:date="2023-08-08T10:35:00Z">
        <w:r w:rsidRPr="00E9343D" w:rsidDel="00E9343D">
          <w:rPr>
            <w:noProof/>
          </w:rPr>
          <w:delText>-</w:delText>
        </w:r>
        <w:r w:rsidRPr="00E9343D" w:rsidDel="00E9343D">
          <w:rPr>
            <w:noProof/>
          </w:rPr>
          <w:tab/>
          <w:delText>MCPTT client 1 is authorized to cancel a regrouping that uses a preconfigured MCPTT group, and is receiving MCPTT service in the primary MCPTT system of the regroup group.</w:delText>
        </w:r>
      </w:del>
    </w:p>
    <w:p w14:paraId="21C867C6" w14:textId="234FCF5A" w:rsidR="00E9343D" w:rsidRPr="00E9343D" w:rsidDel="00E9343D" w:rsidRDefault="00E9343D" w:rsidP="00E9343D">
      <w:pPr>
        <w:ind w:left="568" w:hanging="284"/>
        <w:rPr>
          <w:del w:id="190" w:author="Huawei" w:date="2023-08-08T10:35:00Z"/>
          <w:noProof/>
        </w:rPr>
      </w:pPr>
      <w:del w:id="191" w:author="Huawei" w:date="2023-08-08T10:35:00Z">
        <w:r w:rsidRPr="00E9343D" w:rsidDel="00E9343D">
          <w:rPr>
            <w:noProof/>
          </w:rPr>
          <w:lastRenderedPageBreak/>
          <w:delText>-</w:delText>
        </w:r>
        <w:r w:rsidRPr="00E9343D" w:rsidDel="00E9343D">
          <w:rPr>
            <w:noProof/>
          </w:rPr>
          <w:tab/>
          <w:delText>The GMS has subscribed to group dynamic data as specified in subclause 10.1.5.5.1 from the MCPTT server within the same MCPTT system using the procedures defined in subclause 10.1.5.6 in TS 23.280 [16].</w:delText>
        </w:r>
      </w:del>
    </w:p>
    <w:p w14:paraId="2041D007" w14:textId="62A19778" w:rsidR="00E9343D" w:rsidRPr="00E9343D" w:rsidDel="00E9343D" w:rsidRDefault="00E9343D" w:rsidP="00E9343D">
      <w:pPr>
        <w:keepNext/>
        <w:keepLines/>
        <w:spacing w:before="60"/>
        <w:jc w:val="center"/>
        <w:rPr>
          <w:del w:id="192" w:author="Huawei" w:date="2023-08-08T10:35:00Z"/>
          <w:rFonts w:ascii="Arial" w:hAnsi="Arial"/>
          <w:b/>
          <w:noProof/>
        </w:rPr>
      </w:pPr>
      <w:del w:id="193" w:author="Huawei" w:date="2023-08-08T10:35:00Z">
        <w:r w:rsidRPr="00E9343D" w:rsidDel="00E9343D">
          <w:rPr>
            <w:rFonts w:ascii="Arial" w:hAnsi="Arial"/>
            <w:b/>
            <w:noProof/>
          </w:rPr>
          <w:object w:dxaOrig="8796" w:dyaOrig="6789" w14:anchorId="0B7CC94C">
            <v:shape id="_x0000_i1028" type="#_x0000_t75" style="width:439.5pt;height:339.6pt" o:ole="">
              <v:imagedata r:id="rId19" o:title=""/>
            </v:shape>
            <o:OLEObject Type="Embed" ProgID="Visio.Drawing.11" ShapeID="_x0000_i1028" DrawAspect="Content" ObjectID="_1753630889" r:id="rId20"/>
          </w:object>
        </w:r>
      </w:del>
    </w:p>
    <w:p w14:paraId="17D65FC2" w14:textId="27E754B0" w:rsidR="00E9343D" w:rsidRPr="00E9343D" w:rsidDel="00E9343D" w:rsidRDefault="00E9343D" w:rsidP="00E9343D">
      <w:pPr>
        <w:keepLines/>
        <w:spacing w:after="240"/>
        <w:jc w:val="center"/>
        <w:rPr>
          <w:del w:id="194" w:author="Huawei" w:date="2023-08-08T10:35:00Z"/>
          <w:rFonts w:ascii="Arial" w:hAnsi="Arial"/>
          <w:b/>
          <w:noProof/>
        </w:rPr>
      </w:pPr>
      <w:del w:id="195" w:author="Huawei" w:date="2023-08-08T10:35:00Z">
        <w:r w:rsidRPr="00E9343D" w:rsidDel="00E9343D">
          <w:rPr>
            <w:rFonts w:ascii="Arial" w:hAnsi="Arial"/>
            <w:b/>
            <w:noProof/>
          </w:rPr>
          <w:delText xml:space="preserve">Figure 10.6.2.9.3.2-1: Cancel preconfigured regroup procedure </w:delText>
        </w:r>
        <w:r w:rsidRPr="00E9343D" w:rsidDel="00E9343D">
          <w:rPr>
            <w:rFonts w:ascii="Arial" w:hAnsi="Arial"/>
            <w:b/>
            <w:lang w:eastAsia="ko-KR"/>
          </w:rPr>
          <w:delText>using preconfigured group</w:delText>
        </w:r>
        <w:r w:rsidRPr="00E9343D" w:rsidDel="00E9343D">
          <w:rPr>
            <w:rFonts w:ascii="Arial" w:hAnsi="Arial"/>
            <w:b/>
            <w:noProof/>
          </w:rPr>
          <w:delText xml:space="preserve"> in multiple MCPTT systems</w:delText>
        </w:r>
      </w:del>
    </w:p>
    <w:p w14:paraId="16244655" w14:textId="010430E4" w:rsidR="00E9343D" w:rsidRPr="00E9343D" w:rsidDel="00E9343D" w:rsidRDefault="00E9343D" w:rsidP="00E9343D">
      <w:pPr>
        <w:ind w:left="568" w:hanging="284"/>
        <w:rPr>
          <w:del w:id="196" w:author="Huawei" w:date="2023-08-08T10:35:00Z"/>
          <w:noProof/>
        </w:rPr>
      </w:pPr>
      <w:del w:id="197" w:author="Huawei" w:date="2023-08-08T10:35:00Z">
        <w:r w:rsidRPr="00E9343D" w:rsidDel="00E9343D">
          <w:rPr>
            <w:noProof/>
          </w:rPr>
          <w:delText>1.</w:delText>
        </w:r>
        <w:r w:rsidRPr="00E9343D" w:rsidDel="00E9343D">
          <w:rPr>
            <w:noProof/>
          </w:rPr>
          <w:tab/>
          <w:delText>The authorized user of MCPTT client 1 initiates the cancellation of the regrouping that uses a preconfigured MCPTT group.</w:delText>
        </w:r>
      </w:del>
    </w:p>
    <w:p w14:paraId="08AAEED8" w14:textId="57CD5298" w:rsidR="00E9343D" w:rsidRPr="00E9343D" w:rsidDel="00E9343D" w:rsidRDefault="00E9343D" w:rsidP="00E9343D">
      <w:pPr>
        <w:ind w:left="568" w:hanging="284"/>
        <w:rPr>
          <w:del w:id="198" w:author="Huawei" w:date="2023-08-08T10:35:00Z"/>
          <w:noProof/>
        </w:rPr>
      </w:pPr>
      <w:del w:id="199" w:author="Huawei" w:date="2023-08-08T10:35:00Z">
        <w:r w:rsidRPr="00E9343D" w:rsidDel="00E9343D">
          <w:rPr>
            <w:noProof/>
          </w:rPr>
          <w:delText>2.</w:delText>
        </w:r>
        <w:r w:rsidRPr="00E9343D" w:rsidDel="00E9343D">
          <w:rPr>
            <w:noProof/>
          </w:rPr>
          <w:tab/>
          <w:delText>MCPTT client 1 sends the preconfigured regroup cancel request to the MCPTT server, specifying the MCPTT group ID of the regroup group.</w:delText>
        </w:r>
      </w:del>
    </w:p>
    <w:p w14:paraId="20997E48" w14:textId="72B3C794" w:rsidR="00E9343D" w:rsidRPr="00E9343D" w:rsidDel="00E9343D" w:rsidRDefault="00E9343D" w:rsidP="00E9343D">
      <w:pPr>
        <w:ind w:left="568" w:hanging="284"/>
        <w:rPr>
          <w:del w:id="200" w:author="Huawei" w:date="2023-08-08T10:35:00Z"/>
          <w:noProof/>
        </w:rPr>
      </w:pPr>
      <w:del w:id="201" w:author="Huawei" w:date="2023-08-08T10:35:00Z">
        <w:r w:rsidRPr="00E9343D" w:rsidDel="00E9343D">
          <w:rPr>
            <w:noProof/>
          </w:rPr>
          <w:delText>3.</w:delText>
        </w:r>
        <w:r w:rsidRPr="00E9343D" w:rsidDel="00E9343D">
          <w:rPr>
            <w:noProof/>
          </w:rPr>
          <w:tab/>
          <w:delText>The MCPTT server checks that MCPTT client 1 is authorized to cancel a regrouping that uses a preconfigured group regroup procedure.</w:delText>
        </w:r>
      </w:del>
    </w:p>
    <w:p w14:paraId="3B8E5145" w14:textId="0F7479DD" w:rsidR="00E9343D" w:rsidRPr="00E9343D" w:rsidDel="00E9343D" w:rsidRDefault="00E9343D" w:rsidP="00E9343D">
      <w:pPr>
        <w:ind w:left="568" w:hanging="284"/>
        <w:rPr>
          <w:del w:id="202" w:author="Huawei" w:date="2023-08-08T10:35:00Z"/>
          <w:noProof/>
        </w:rPr>
      </w:pPr>
      <w:del w:id="203" w:author="Huawei" w:date="2023-08-08T10:35:00Z">
        <w:r w:rsidRPr="00E9343D" w:rsidDel="00E9343D">
          <w:rPr>
            <w:noProof/>
          </w:rPr>
          <w:delText>4.</w:delText>
        </w:r>
        <w:r w:rsidRPr="00E9343D" w:rsidDel="00E9343D">
          <w:rPr>
            <w:noProof/>
          </w:rPr>
          <w:tab/>
          <w:delText>The primary MCPTT server sends the regroup cancel request to the partner MCPTT server.</w:delText>
        </w:r>
      </w:del>
    </w:p>
    <w:p w14:paraId="5DD097FC" w14:textId="553A18D7" w:rsidR="00E9343D" w:rsidRPr="00E9343D" w:rsidDel="00E9343D" w:rsidRDefault="00E9343D" w:rsidP="00E9343D">
      <w:pPr>
        <w:ind w:left="568" w:hanging="284"/>
        <w:rPr>
          <w:del w:id="204" w:author="Huawei" w:date="2023-08-08T10:35:00Z"/>
          <w:noProof/>
        </w:rPr>
      </w:pPr>
      <w:del w:id="205" w:author="Huawei" w:date="2023-08-08T10:35:00Z">
        <w:r w:rsidRPr="00E9343D" w:rsidDel="00E9343D">
          <w:rPr>
            <w:noProof/>
          </w:rPr>
          <w:delText>5.</w:delText>
        </w:r>
        <w:r w:rsidRPr="00E9343D" w:rsidDel="00E9343D">
          <w:rPr>
            <w:noProof/>
          </w:rPr>
          <w:tab/>
          <w:delText>The partner MCPTT server sends the preconfigured regroup cancel requests to MCPTT client 2.</w:delText>
        </w:r>
      </w:del>
    </w:p>
    <w:p w14:paraId="2663892C" w14:textId="543EE025" w:rsidR="00E9343D" w:rsidRPr="00E9343D" w:rsidDel="00E9343D" w:rsidRDefault="00E9343D" w:rsidP="00E9343D">
      <w:pPr>
        <w:ind w:left="568" w:hanging="284"/>
        <w:rPr>
          <w:del w:id="206" w:author="Huawei" w:date="2023-08-08T10:35:00Z"/>
          <w:noProof/>
        </w:rPr>
      </w:pPr>
      <w:del w:id="207" w:author="Huawei" w:date="2023-08-08T10:35:00Z">
        <w:r w:rsidRPr="00E9343D" w:rsidDel="00E9343D">
          <w:rPr>
            <w:noProof/>
          </w:rPr>
          <w:delText>6.</w:delText>
        </w:r>
        <w:r w:rsidRPr="00E9343D" w:rsidDel="00E9343D">
          <w:rPr>
            <w:noProof/>
          </w:rPr>
          <w:tab/>
          <w:delText>MCPTT client 2 notifies the user of the cancellation of the group regrouping.</w:delText>
        </w:r>
      </w:del>
    </w:p>
    <w:p w14:paraId="539222AB" w14:textId="387AA304" w:rsidR="00E9343D" w:rsidRPr="00E9343D" w:rsidDel="00E9343D" w:rsidRDefault="00E9343D" w:rsidP="00E9343D">
      <w:pPr>
        <w:ind w:left="568" w:hanging="284"/>
        <w:rPr>
          <w:del w:id="208" w:author="Huawei" w:date="2023-08-08T10:35:00Z"/>
        </w:rPr>
      </w:pPr>
      <w:del w:id="209" w:author="Huawei" w:date="2023-08-08T10:35:00Z">
        <w:r w:rsidRPr="00E9343D" w:rsidDel="00E9343D">
          <w:rPr>
            <w:noProof/>
          </w:rPr>
          <w:delText>7.</w:delText>
        </w:r>
        <w:r w:rsidRPr="00E9343D" w:rsidDel="00E9343D">
          <w:rPr>
            <w:noProof/>
          </w:rPr>
          <w:tab/>
          <w:delText xml:space="preserve">MCPTT client 2 may send the preconfigured regroup remove response to the partner MCPTT server to acknowledge the cancellation of the regrouping function. </w:delText>
        </w:r>
        <w:r w:rsidRPr="00E9343D" w:rsidDel="00E9343D">
          <w:delText>This acknowledgement is not sent</w:delText>
        </w:r>
        <w:r w:rsidRPr="00E9343D" w:rsidDel="00E9343D">
          <w:rPr>
            <w:noProof/>
          </w:rPr>
          <w:delText xml:space="preserve"> i</w:delText>
        </w:r>
        <w:r w:rsidRPr="00E9343D" w:rsidDel="00E9343D">
          <w:delText xml:space="preserve">n response to a multicast transmission of the preconfigured regroup </w:delText>
        </w:r>
        <w:r w:rsidRPr="00E9343D" w:rsidDel="00E9343D">
          <w:rPr>
            <w:noProof/>
          </w:rPr>
          <w:delText xml:space="preserve">cancel </w:delText>
        </w:r>
        <w:r w:rsidRPr="00E9343D" w:rsidDel="00E9343D">
          <w:delText>request.</w:delText>
        </w:r>
      </w:del>
    </w:p>
    <w:p w14:paraId="2848D11D" w14:textId="20BF0117" w:rsidR="00E9343D" w:rsidRPr="00E9343D" w:rsidDel="00E9343D" w:rsidRDefault="00E9343D" w:rsidP="00E9343D">
      <w:pPr>
        <w:ind w:left="568" w:hanging="284"/>
        <w:rPr>
          <w:del w:id="210" w:author="Huawei" w:date="2023-08-08T10:35:00Z"/>
        </w:rPr>
      </w:pPr>
      <w:del w:id="211" w:author="Huawei" w:date="2023-08-08T10:35:00Z">
        <w:r w:rsidRPr="00E9343D" w:rsidDel="00E9343D">
          <w:delText>8.</w:delText>
        </w:r>
        <w:r w:rsidRPr="00E9343D" w:rsidDel="00E9343D">
          <w:tab/>
          <w:delText>The partner MCPTT server de-affiliates MCPTT client 2 from the MCPTT regroup group.</w:delText>
        </w:r>
      </w:del>
    </w:p>
    <w:p w14:paraId="0C8B1AF5" w14:textId="47C76367" w:rsidR="00E9343D" w:rsidRPr="00E9343D" w:rsidDel="00E9343D" w:rsidRDefault="00E9343D" w:rsidP="00E9343D">
      <w:pPr>
        <w:ind w:left="568" w:hanging="284"/>
        <w:rPr>
          <w:del w:id="212" w:author="Huawei" w:date="2023-08-08T10:35:00Z"/>
        </w:rPr>
      </w:pPr>
      <w:del w:id="213" w:author="Huawei" w:date="2023-08-08T10:35:00Z">
        <w:r w:rsidRPr="00E9343D" w:rsidDel="00E9343D">
          <w:delText>9.</w:delText>
        </w:r>
        <w:r w:rsidRPr="00E9343D" w:rsidDel="00E9343D">
          <w:tab/>
          <w:delText xml:space="preserve">The partner MCPTT server sends the preconfigured regroup </w:delText>
        </w:r>
        <w:r w:rsidRPr="00E9343D" w:rsidDel="00E9343D">
          <w:rPr>
            <w:noProof/>
          </w:rPr>
          <w:delText xml:space="preserve">cancel </w:delText>
        </w:r>
        <w:r w:rsidRPr="00E9343D" w:rsidDel="00E9343D">
          <w:delText>response to the primary MCPTT server.</w:delText>
        </w:r>
      </w:del>
    </w:p>
    <w:p w14:paraId="4F95DF2D" w14:textId="5FE6484B" w:rsidR="00E9343D" w:rsidRPr="00E9343D" w:rsidDel="00E9343D" w:rsidRDefault="00E9343D" w:rsidP="00E9343D">
      <w:pPr>
        <w:ind w:left="568" w:hanging="284"/>
        <w:rPr>
          <w:del w:id="214" w:author="Huawei" w:date="2023-08-08T10:35:00Z"/>
        </w:rPr>
      </w:pPr>
      <w:del w:id="215" w:author="Huawei" w:date="2023-08-08T10:35:00Z">
        <w:r w:rsidRPr="00E9343D" w:rsidDel="00E9343D">
          <w:delText>10.</w:delText>
        </w:r>
        <w:r w:rsidRPr="00E9343D" w:rsidDel="00E9343D">
          <w:tab/>
          <w:delText xml:space="preserve">The primary MCPTT server sends a preconfigured regroup </w:delText>
        </w:r>
        <w:r w:rsidRPr="00E9343D" w:rsidDel="00E9343D">
          <w:rPr>
            <w:noProof/>
          </w:rPr>
          <w:delText xml:space="preserve">cancel </w:delText>
        </w:r>
        <w:r w:rsidRPr="00E9343D" w:rsidDel="00E9343D">
          <w:delText>response to MCPTT client 1.</w:delText>
        </w:r>
      </w:del>
    </w:p>
    <w:p w14:paraId="439FA7B3" w14:textId="52BDBF3E" w:rsidR="00E9343D" w:rsidRPr="00E9343D" w:rsidDel="00E9343D" w:rsidRDefault="00E9343D" w:rsidP="00E9343D">
      <w:pPr>
        <w:keepNext/>
        <w:keepLines/>
        <w:spacing w:before="120"/>
        <w:ind w:left="1985" w:hanging="1985"/>
        <w:outlineLvl w:val="5"/>
        <w:rPr>
          <w:del w:id="216" w:author="Huawei" w:date="2023-08-08T10:35:00Z"/>
          <w:rFonts w:ascii="Arial" w:hAnsi="Arial"/>
          <w:noProof/>
        </w:rPr>
      </w:pPr>
      <w:bookmarkStart w:id="217" w:name="_Toc91062646"/>
      <w:bookmarkStart w:id="218" w:name="_Toc525338883"/>
      <w:del w:id="219" w:author="Huawei" w:date="2023-08-08T10:35:00Z">
        <w:r w:rsidRPr="00E9343D" w:rsidDel="00E9343D">
          <w:rPr>
            <w:rFonts w:ascii="Arial" w:hAnsi="Arial"/>
            <w:lang w:eastAsia="ko-KR"/>
          </w:rPr>
          <w:lastRenderedPageBreak/>
          <w:delText>10.6.2.9.3.3</w:delText>
        </w:r>
        <w:r w:rsidRPr="00E9343D" w:rsidDel="00E9343D">
          <w:rPr>
            <w:rFonts w:ascii="Arial" w:hAnsi="Arial"/>
            <w:lang w:eastAsia="ko-KR"/>
          </w:rPr>
          <w:tab/>
          <w:delText>Regroup rejection using preconfigured group in multiple MCPTT systems</w:delText>
        </w:r>
        <w:bookmarkEnd w:id="217"/>
      </w:del>
    </w:p>
    <w:p w14:paraId="5EF15C83" w14:textId="244031BD" w:rsidR="00E9343D" w:rsidRPr="00E9343D" w:rsidDel="00E9343D" w:rsidRDefault="00E9343D" w:rsidP="00E9343D">
      <w:pPr>
        <w:rPr>
          <w:del w:id="220" w:author="Huawei" w:date="2023-08-08T10:35:00Z"/>
          <w:noProof/>
        </w:rPr>
      </w:pPr>
      <w:del w:id="221" w:author="Huawei" w:date="2023-08-08T10:35:00Z">
        <w:r w:rsidRPr="00E9343D" w:rsidDel="00E9343D">
          <w:rPr>
            <w:noProof/>
          </w:rPr>
          <w:delText>Figure 10.6.2.9.3.3-1 illustrates the case where the procedure to initiate a regroup procedure with multiple MCPTT systems using a preconfigured MCPTT group described in subclause 10.6.2.9.3.1 commences, but where the request for the regroup is rejected by the partner MCPTT server, for example because one of the groups hosted by the partner MCPTT server is already regrouped by other group regrouping procedures.</w:delText>
        </w:r>
      </w:del>
    </w:p>
    <w:p w14:paraId="6C76E94D" w14:textId="740272C0" w:rsidR="00E9343D" w:rsidRPr="00E9343D" w:rsidDel="00E9343D" w:rsidRDefault="00E9343D" w:rsidP="00E9343D">
      <w:pPr>
        <w:rPr>
          <w:del w:id="222" w:author="Huawei" w:date="2023-08-08T10:35:00Z"/>
          <w:noProof/>
        </w:rPr>
      </w:pPr>
      <w:del w:id="223" w:author="Huawei" w:date="2023-08-08T10:35:00Z">
        <w:r w:rsidRPr="00E9343D" w:rsidDel="00E9343D">
          <w:rPr>
            <w:noProof/>
          </w:rPr>
          <w:delText>In this procedure, any gateway MC servers in the primary or partner MCPTT systems are not shown.</w:delText>
        </w:r>
      </w:del>
    </w:p>
    <w:p w14:paraId="28E11567" w14:textId="5EACEC4C" w:rsidR="00E9343D" w:rsidRPr="00E9343D" w:rsidDel="00E9343D" w:rsidRDefault="00E9343D" w:rsidP="00E9343D">
      <w:pPr>
        <w:rPr>
          <w:del w:id="224" w:author="Huawei" w:date="2023-08-08T10:35:00Z"/>
          <w:noProof/>
        </w:rPr>
      </w:pPr>
      <w:del w:id="225" w:author="Huawei" w:date="2023-08-08T10:35:00Z">
        <w:r w:rsidRPr="00E9343D" w:rsidDel="00E9343D">
          <w:rPr>
            <w:noProof/>
          </w:rPr>
          <w:delText>Pre-conditions:</w:delText>
        </w:r>
      </w:del>
    </w:p>
    <w:p w14:paraId="5DFECF95" w14:textId="3DAE0C59" w:rsidR="00E9343D" w:rsidRPr="00E9343D" w:rsidDel="00E9343D" w:rsidRDefault="00E9343D" w:rsidP="00E9343D">
      <w:pPr>
        <w:ind w:left="568" w:hanging="284"/>
        <w:rPr>
          <w:del w:id="226" w:author="Huawei" w:date="2023-08-08T10:35:00Z"/>
          <w:noProof/>
        </w:rPr>
      </w:pPr>
      <w:del w:id="227" w:author="Huawei" w:date="2023-08-08T10:35:00Z">
        <w:r w:rsidRPr="00E9343D" w:rsidDel="00E9343D">
          <w:rPr>
            <w:noProof/>
          </w:rPr>
          <w:delText>-</w:delText>
        </w:r>
        <w:r w:rsidRPr="00E9343D" w:rsidDel="00E9343D">
          <w:rPr>
            <w:noProof/>
          </w:rPr>
          <w:tab/>
          <w:delText>MCPTT client 1 is authorized to initiated a preconfigured regroup procedure, and is receiving MCPTT service in the primary MCPTT system of MCPTT client 1.</w:delText>
        </w:r>
      </w:del>
    </w:p>
    <w:p w14:paraId="136E65B1" w14:textId="25C90A30" w:rsidR="00E9343D" w:rsidRPr="00E9343D" w:rsidDel="00E9343D" w:rsidRDefault="00E9343D" w:rsidP="00E9343D">
      <w:pPr>
        <w:keepNext/>
        <w:keepLines/>
        <w:spacing w:before="60"/>
        <w:jc w:val="center"/>
        <w:rPr>
          <w:del w:id="228" w:author="Huawei" w:date="2023-08-08T10:35:00Z"/>
          <w:rFonts w:ascii="Arial" w:hAnsi="Arial"/>
          <w:b/>
          <w:noProof/>
        </w:rPr>
      </w:pPr>
      <w:del w:id="229" w:author="Huawei" w:date="2023-08-08T10:35:00Z">
        <w:r w:rsidRPr="00E9343D" w:rsidDel="00E9343D">
          <w:rPr>
            <w:rFonts w:ascii="Arial" w:hAnsi="Arial"/>
            <w:b/>
            <w:noProof/>
          </w:rPr>
          <w:object w:dxaOrig="9185" w:dyaOrig="5952" w14:anchorId="4D432EE4">
            <v:shape id="_x0000_i1029" type="#_x0000_t75" style="width:458.65pt;height:298pt" o:ole="">
              <v:imagedata r:id="rId21" o:title=""/>
            </v:shape>
            <o:OLEObject Type="Embed" ProgID="Visio.Drawing.11" ShapeID="_x0000_i1029" DrawAspect="Content" ObjectID="_1753630890" r:id="rId22"/>
          </w:object>
        </w:r>
      </w:del>
    </w:p>
    <w:p w14:paraId="0D3FF39F" w14:textId="2E019160" w:rsidR="00E9343D" w:rsidRPr="00E9343D" w:rsidDel="00E9343D" w:rsidRDefault="00E9343D" w:rsidP="00E9343D">
      <w:pPr>
        <w:keepLines/>
        <w:spacing w:after="240"/>
        <w:jc w:val="center"/>
        <w:rPr>
          <w:del w:id="230" w:author="Huawei" w:date="2023-08-08T10:35:00Z"/>
          <w:rFonts w:ascii="Arial" w:hAnsi="Arial"/>
          <w:b/>
          <w:noProof/>
        </w:rPr>
      </w:pPr>
      <w:del w:id="231" w:author="Huawei" w:date="2023-08-08T10:35:00Z">
        <w:r w:rsidRPr="00E9343D" w:rsidDel="00E9343D">
          <w:rPr>
            <w:rFonts w:ascii="Arial" w:hAnsi="Arial"/>
            <w:b/>
            <w:noProof/>
          </w:rPr>
          <w:delText>Figure 10.6.2.9.3.3-1: Regroup rejection</w:delText>
        </w:r>
        <w:r w:rsidRPr="00E9343D" w:rsidDel="00E9343D">
          <w:rPr>
            <w:rFonts w:ascii="Arial" w:hAnsi="Arial"/>
            <w:b/>
            <w:lang w:eastAsia="ko-KR"/>
          </w:rPr>
          <w:delText xml:space="preserve"> using preconfigured group</w:delText>
        </w:r>
        <w:r w:rsidRPr="00E9343D" w:rsidDel="00E9343D">
          <w:rPr>
            <w:rFonts w:ascii="Arial" w:hAnsi="Arial"/>
            <w:b/>
            <w:noProof/>
          </w:rPr>
          <w:delText xml:space="preserve"> in multiple MCPTT systems</w:delText>
        </w:r>
      </w:del>
    </w:p>
    <w:p w14:paraId="6971D6B4" w14:textId="4C8B0074" w:rsidR="00E9343D" w:rsidRPr="00E9343D" w:rsidDel="00E9343D" w:rsidRDefault="00E9343D" w:rsidP="00E9343D">
      <w:pPr>
        <w:ind w:left="568" w:hanging="284"/>
        <w:rPr>
          <w:del w:id="232" w:author="Huawei" w:date="2023-08-08T10:35:00Z"/>
          <w:noProof/>
        </w:rPr>
      </w:pPr>
      <w:del w:id="233" w:author="Huawei" w:date="2023-08-08T10:35:00Z">
        <w:r w:rsidRPr="00E9343D" w:rsidDel="00E9343D">
          <w:rPr>
            <w:noProof/>
          </w:rPr>
          <w:delText>1.</w:delText>
        </w:r>
        <w:r w:rsidRPr="00E9343D" w:rsidDel="00E9343D">
          <w:rPr>
            <w:noProof/>
          </w:rPr>
          <w:tab/>
          <w:delTex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delText>
        </w:r>
      </w:del>
    </w:p>
    <w:p w14:paraId="4F469D38" w14:textId="1A6BA8FF" w:rsidR="00E9343D" w:rsidRPr="00E9343D" w:rsidDel="00E9343D" w:rsidRDefault="00E9343D" w:rsidP="00E9343D">
      <w:pPr>
        <w:ind w:left="568" w:hanging="284"/>
        <w:rPr>
          <w:del w:id="234" w:author="Huawei" w:date="2023-08-08T10:35:00Z"/>
          <w:noProof/>
        </w:rPr>
      </w:pPr>
      <w:del w:id="235" w:author="Huawei" w:date="2023-08-08T10:35:00Z">
        <w:r w:rsidRPr="00E9343D" w:rsidDel="00E9343D">
          <w:rPr>
            <w:noProof/>
          </w:rPr>
          <w:delText>2.</w:delText>
        </w:r>
        <w:r w:rsidRPr="00E9343D" w:rsidDel="00E9343D">
          <w:rPr>
            <w:noProof/>
          </w:rPr>
          <w:tab/>
          <w:delText>MCPTT client 1 sends the preconfigured regroup request to the MCPTT server.</w:delText>
        </w:r>
      </w:del>
    </w:p>
    <w:p w14:paraId="630A4169" w14:textId="3F87FF53" w:rsidR="00E9343D" w:rsidRPr="00E9343D" w:rsidDel="00E9343D" w:rsidRDefault="00E9343D" w:rsidP="00E9343D">
      <w:pPr>
        <w:ind w:left="568" w:hanging="284"/>
        <w:rPr>
          <w:del w:id="236" w:author="Huawei" w:date="2023-08-08T10:35:00Z"/>
          <w:noProof/>
        </w:rPr>
      </w:pPr>
      <w:del w:id="237" w:author="Huawei" w:date="2023-08-08T10:35:00Z">
        <w:r w:rsidRPr="00E9343D" w:rsidDel="00E9343D">
          <w:rPr>
            <w:noProof/>
          </w:rPr>
          <w:delText>3.</w:delText>
        </w:r>
        <w:r w:rsidRPr="00E9343D" w:rsidDel="00E9343D">
          <w:rPr>
            <w:noProof/>
          </w:rPr>
          <w:tab/>
          <w:delTex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delText>
        </w:r>
      </w:del>
    </w:p>
    <w:p w14:paraId="1B7C51B5" w14:textId="26237AD4" w:rsidR="00E9343D" w:rsidRPr="00E9343D" w:rsidDel="00E9343D" w:rsidRDefault="00E9343D" w:rsidP="00E9343D">
      <w:pPr>
        <w:keepLines/>
        <w:ind w:left="1135" w:hanging="851"/>
        <w:rPr>
          <w:del w:id="238" w:author="Huawei" w:date="2023-08-08T10:35:00Z"/>
          <w:noProof/>
        </w:rPr>
      </w:pPr>
      <w:del w:id="239" w:author="Huawei" w:date="2023-08-08T10:35:00Z">
        <w:r w:rsidRPr="00E9343D" w:rsidDel="00E9343D">
          <w:rPr>
            <w:noProof/>
          </w:rPr>
          <w:delText>NOTE:</w:delText>
        </w:r>
        <w:r w:rsidRPr="00E9343D" w:rsidDel="00E9343D">
          <w:rPr>
            <w:noProof/>
          </w:rPr>
          <w:tab/>
          <w:delText>This procedure does not require that that the authorized user of MCPTT client 1 is a group member of the MCPTT groups listed in the regroup request, or that the authorized user of MCPTT client 1 is an affiliated group member of any of the listed MCPTT groups.</w:delText>
        </w:r>
      </w:del>
    </w:p>
    <w:p w14:paraId="0B574A33" w14:textId="2E0625B1" w:rsidR="00E9343D" w:rsidRPr="00E9343D" w:rsidDel="00E9343D" w:rsidRDefault="00E9343D" w:rsidP="00E9343D">
      <w:pPr>
        <w:ind w:left="568" w:hanging="284"/>
        <w:rPr>
          <w:del w:id="240" w:author="Huawei" w:date="2023-08-08T10:35:00Z"/>
          <w:noProof/>
        </w:rPr>
      </w:pPr>
      <w:del w:id="241" w:author="Huawei" w:date="2023-08-08T10:35:00Z">
        <w:r w:rsidRPr="00E9343D" w:rsidDel="00E9343D">
          <w:rPr>
            <w:noProof/>
          </w:rPr>
          <w:delText>4.</w:delText>
        </w:r>
        <w:r w:rsidRPr="00E9343D" w:rsidDel="00E9343D">
          <w:rPr>
            <w:noProof/>
          </w:rPr>
          <w:tab/>
          <w:delText>The MCPTT server sends the preconfigured regroup requests to the MCPTT server in the partner MCPTT system.</w:delText>
        </w:r>
      </w:del>
    </w:p>
    <w:p w14:paraId="2EC637E8" w14:textId="4FF11C7F" w:rsidR="00E9343D" w:rsidRPr="00E9343D" w:rsidDel="00E9343D" w:rsidRDefault="00E9343D" w:rsidP="00E9343D">
      <w:pPr>
        <w:ind w:left="568" w:hanging="284"/>
        <w:rPr>
          <w:del w:id="242" w:author="Huawei" w:date="2023-08-08T10:35:00Z"/>
          <w:noProof/>
        </w:rPr>
      </w:pPr>
      <w:del w:id="243" w:author="Huawei" w:date="2023-08-08T10:35:00Z">
        <w:r w:rsidRPr="00E9343D" w:rsidDel="00E9343D">
          <w:rPr>
            <w:noProof/>
          </w:rPr>
          <w:lastRenderedPageBreak/>
          <w:delText>5.</w:delText>
        </w:r>
        <w:r w:rsidRPr="00E9343D" w:rsidDel="00E9343D">
          <w:rPr>
            <w:noProof/>
          </w:rPr>
          <w:tab/>
          <w:delText>The partner MCPTT server checks the status of any MCPTT groups hosted by that partner MCPTT server, and determines that one or more requested MCPTT groups has already been regrouped by another group regrouping procedure.</w:delText>
        </w:r>
      </w:del>
    </w:p>
    <w:p w14:paraId="055B8DA9" w14:textId="64B2B6B0" w:rsidR="00E9343D" w:rsidRPr="00E9343D" w:rsidDel="00E9343D" w:rsidRDefault="00E9343D" w:rsidP="00E9343D">
      <w:pPr>
        <w:ind w:left="568" w:hanging="284"/>
        <w:rPr>
          <w:del w:id="244" w:author="Huawei" w:date="2023-08-08T10:35:00Z"/>
          <w:noProof/>
        </w:rPr>
      </w:pPr>
      <w:del w:id="245" w:author="Huawei" w:date="2023-08-08T10:35:00Z">
        <w:r w:rsidRPr="00E9343D" w:rsidDel="00E9343D">
          <w:rPr>
            <w:noProof/>
          </w:rPr>
          <w:delText>6.</w:delText>
        </w:r>
        <w:r w:rsidRPr="00E9343D" w:rsidDel="00E9343D">
          <w:rPr>
            <w:noProof/>
          </w:rPr>
          <w:tab/>
          <w:delText>The partner MCPTT server sends a preconfigured regroup reject to the primary MCPTT server, indicating the reason for rejection.</w:delText>
        </w:r>
      </w:del>
    </w:p>
    <w:p w14:paraId="24563FB9" w14:textId="2CB7F917" w:rsidR="00E9343D" w:rsidRPr="00E9343D" w:rsidDel="00E9343D" w:rsidRDefault="00E9343D" w:rsidP="00E9343D">
      <w:pPr>
        <w:ind w:left="568" w:hanging="284"/>
        <w:rPr>
          <w:del w:id="246" w:author="Huawei" w:date="2023-08-08T10:35:00Z"/>
          <w:noProof/>
        </w:rPr>
      </w:pPr>
      <w:del w:id="247" w:author="Huawei" w:date="2023-08-08T10:35:00Z">
        <w:r w:rsidRPr="00E9343D" w:rsidDel="00E9343D">
          <w:rPr>
            <w:noProof/>
          </w:rPr>
          <w:delText>7.</w:delText>
        </w:r>
        <w:r w:rsidRPr="00E9343D" w:rsidDel="00E9343D">
          <w:rPr>
            <w:noProof/>
          </w:rPr>
          <w:tab/>
          <w:delText>The primary MCPTT server sends a preconfigured regroup reject to MCPTT client 1, indicating the reason for rejection.</w:delText>
        </w:r>
      </w:del>
    </w:p>
    <w:p w14:paraId="1BD75FF2" w14:textId="3F1FCA69" w:rsidR="00E9343D" w:rsidRPr="00E9343D" w:rsidDel="00E9343D" w:rsidRDefault="00E9343D" w:rsidP="00E9343D">
      <w:pPr>
        <w:keepNext/>
        <w:keepLines/>
        <w:spacing w:before="120"/>
        <w:ind w:left="1701" w:hanging="1701"/>
        <w:outlineLvl w:val="4"/>
        <w:rPr>
          <w:del w:id="248" w:author="Huawei" w:date="2023-08-08T10:35:00Z"/>
          <w:rFonts w:ascii="Arial" w:hAnsi="Arial"/>
          <w:sz w:val="22"/>
        </w:rPr>
      </w:pPr>
      <w:bookmarkStart w:id="249" w:name="_Toc534374318"/>
      <w:bookmarkStart w:id="250" w:name="_Toc91062647"/>
      <w:bookmarkStart w:id="251" w:name="_Toc525333734"/>
      <w:bookmarkStart w:id="252" w:name="_Toc485219147"/>
      <w:del w:id="253" w:author="Huawei" w:date="2023-08-08T10:35:00Z">
        <w:r w:rsidRPr="00E9343D" w:rsidDel="00E9343D">
          <w:rPr>
            <w:rFonts w:ascii="Arial" w:hAnsi="Arial"/>
            <w:sz w:val="22"/>
            <w:lang w:eastAsia="ko-KR"/>
          </w:rPr>
          <w:delText>10.6.2.9.4</w:delText>
        </w:r>
        <w:r w:rsidRPr="00E9343D" w:rsidDel="00E9343D">
          <w:rPr>
            <w:rFonts w:ascii="Arial" w:hAnsi="Arial"/>
            <w:sz w:val="22"/>
            <w:lang w:eastAsia="ko-KR"/>
          </w:rPr>
          <w:tab/>
          <w:delText>Adding newly affiliated user to preconfigured group regroup</w:delText>
        </w:r>
        <w:bookmarkEnd w:id="249"/>
        <w:bookmarkEnd w:id="250"/>
        <w:r w:rsidRPr="00E9343D" w:rsidDel="00E9343D">
          <w:rPr>
            <w:rFonts w:ascii="Arial" w:hAnsi="Arial"/>
            <w:sz w:val="22"/>
            <w:lang w:eastAsia="ko-KR"/>
          </w:rPr>
          <w:delText xml:space="preserve"> </w:delText>
        </w:r>
      </w:del>
    </w:p>
    <w:p w14:paraId="3088822F" w14:textId="55449027" w:rsidR="00E9343D" w:rsidRPr="00E9343D" w:rsidDel="00E9343D" w:rsidRDefault="00E9343D" w:rsidP="00E9343D">
      <w:pPr>
        <w:rPr>
          <w:del w:id="254" w:author="Huawei" w:date="2023-08-08T10:35:00Z"/>
          <w:noProof/>
        </w:rPr>
      </w:pPr>
      <w:del w:id="255" w:author="Huawei" w:date="2023-08-08T10:35:00Z">
        <w:r w:rsidRPr="00E9343D" w:rsidDel="00E9343D">
          <w:rPr>
            <w:noProof/>
          </w:rPr>
          <w:delText xml:space="preserve">Figure 10.6.2.9.4-1 illustrates the procedure to add a newly affiliated user to an in-progress preconfigured MCPTT group regroup operation. </w:delText>
        </w:r>
      </w:del>
    </w:p>
    <w:p w14:paraId="7FF7128C" w14:textId="3C45ABE9" w:rsidR="00E9343D" w:rsidRPr="00E9343D" w:rsidDel="00E9343D" w:rsidRDefault="00E9343D" w:rsidP="00E9343D">
      <w:pPr>
        <w:rPr>
          <w:del w:id="256" w:author="Huawei" w:date="2023-08-08T10:35:00Z"/>
          <w:noProof/>
        </w:rPr>
      </w:pPr>
      <w:del w:id="257" w:author="Huawei" w:date="2023-08-08T10:35:00Z">
        <w:r w:rsidRPr="00E9343D" w:rsidDel="00E9343D">
          <w:rPr>
            <w:noProof/>
          </w:rPr>
          <w:delText>Pre-conditions:</w:delText>
        </w:r>
      </w:del>
    </w:p>
    <w:p w14:paraId="448F7E05" w14:textId="4BD916A5" w:rsidR="00E9343D" w:rsidRPr="00E9343D" w:rsidDel="00E9343D" w:rsidRDefault="00E9343D" w:rsidP="00E9343D">
      <w:pPr>
        <w:ind w:left="568" w:hanging="284"/>
        <w:rPr>
          <w:del w:id="258" w:author="Huawei" w:date="2023-08-08T10:35:00Z"/>
          <w:noProof/>
        </w:rPr>
      </w:pPr>
      <w:del w:id="259" w:author="Huawei" w:date="2023-08-08T10:35:00Z">
        <w:r w:rsidRPr="00E9343D" w:rsidDel="00E9343D">
          <w:rPr>
            <w:noProof/>
          </w:rPr>
          <w:delText>-</w:delText>
        </w:r>
        <w:r w:rsidRPr="00E9343D" w:rsidDel="00E9343D">
          <w:rPr>
            <w:noProof/>
          </w:rPr>
          <w:tab/>
          <w:delText>The MCPTT client is a member of a MCPTT group that is part of an in-progress preconfigured group regroup operation.</w:delText>
        </w:r>
      </w:del>
    </w:p>
    <w:p w14:paraId="4FE254B7" w14:textId="6AEF62FA" w:rsidR="00E9343D" w:rsidRPr="00E9343D" w:rsidDel="00E9343D" w:rsidRDefault="00E9343D" w:rsidP="00E9343D">
      <w:pPr>
        <w:ind w:left="568" w:hanging="284"/>
        <w:rPr>
          <w:del w:id="260" w:author="Huawei" w:date="2023-08-08T10:35:00Z"/>
          <w:noProof/>
        </w:rPr>
      </w:pPr>
      <w:del w:id="261" w:author="Huawei" w:date="2023-08-08T10:35:00Z">
        <w:r w:rsidRPr="00E9343D" w:rsidDel="00E9343D">
          <w:rPr>
            <w:noProof/>
          </w:rPr>
          <w:delText>-</w:delText>
        </w:r>
        <w:r w:rsidRPr="00E9343D" w:rsidDel="00E9343D">
          <w:rPr>
            <w:noProof/>
          </w:rPr>
          <w:tab/>
          <w:delText>The MCPTT group identity and group configuration for the regroup MCPTT group has been preconfigured in the MCPTT client, and the MCPTT client has received the relevant security related information to allow it to communicate in the regroup MCPTT group.</w:delText>
        </w:r>
      </w:del>
    </w:p>
    <w:p w14:paraId="38D8D496" w14:textId="7CB50A33" w:rsidR="00E9343D" w:rsidRPr="00E9343D" w:rsidDel="00E9343D" w:rsidRDefault="00E9343D" w:rsidP="00E9343D">
      <w:pPr>
        <w:ind w:left="568" w:hanging="284"/>
        <w:rPr>
          <w:del w:id="262" w:author="Huawei" w:date="2023-08-08T10:35:00Z"/>
          <w:noProof/>
        </w:rPr>
      </w:pPr>
    </w:p>
    <w:p w14:paraId="71604BBE" w14:textId="196C99C1" w:rsidR="00E9343D" w:rsidRPr="00E9343D" w:rsidDel="00E9343D" w:rsidRDefault="00E9343D" w:rsidP="00E9343D">
      <w:pPr>
        <w:keepNext/>
        <w:keepLines/>
        <w:spacing w:before="60"/>
        <w:jc w:val="center"/>
        <w:rPr>
          <w:del w:id="263" w:author="Huawei" w:date="2023-08-08T10:35:00Z"/>
          <w:rFonts w:ascii="Arial" w:hAnsi="Arial"/>
          <w:b/>
          <w:noProof/>
        </w:rPr>
      </w:pPr>
      <w:del w:id="264" w:author="Huawei" w:date="2023-08-08T10:35:00Z">
        <w:r w:rsidRPr="00E9343D" w:rsidDel="00E9343D">
          <w:rPr>
            <w:rFonts w:ascii="Arial" w:hAnsi="Arial"/>
            <w:b/>
          </w:rPr>
          <w:object w:dxaOrig="9285" w:dyaOrig="6360" w14:anchorId="256AC935">
            <v:shape id="_x0000_i1030" type="#_x0000_t75" style="width:464.05pt;height:317.95pt" o:ole="">
              <v:imagedata r:id="rId23" o:title=""/>
            </v:shape>
            <o:OLEObject Type="Embed" ProgID="Visio.Drawing.11" ShapeID="_x0000_i1030" DrawAspect="Content" ObjectID="_1753630891" r:id="rId24"/>
          </w:object>
        </w:r>
      </w:del>
    </w:p>
    <w:p w14:paraId="16469C48" w14:textId="15DDDB99" w:rsidR="00E9343D" w:rsidRPr="00E9343D" w:rsidDel="00E9343D" w:rsidRDefault="00E9343D" w:rsidP="00E9343D">
      <w:pPr>
        <w:keepLines/>
        <w:spacing w:after="240"/>
        <w:jc w:val="center"/>
        <w:rPr>
          <w:del w:id="265" w:author="Huawei" w:date="2023-08-08T10:35:00Z"/>
          <w:rFonts w:ascii="Arial" w:hAnsi="Arial"/>
          <w:b/>
          <w:noProof/>
        </w:rPr>
      </w:pPr>
      <w:del w:id="266" w:author="Huawei" w:date="2023-08-08T10:35:00Z">
        <w:r w:rsidRPr="00E9343D" w:rsidDel="00E9343D">
          <w:rPr>
            <w:rFonts w:ascii="Arial" w:hAnsi="Arial"/>
            <w:b/>
            <w:noProof/>
          </w:rPr>
          <w:delText>Figure 10.6.2.9.4-1: Procedure to add a newly affiliated user to a preconfigured regroup</w:delText>
        </w:r>
      </w:del>
    </w:p>
    <w:p w14:paraId="2DE62B22" w14:textId="77AAFC86" w:rsidR="00E9343D" w:rsidRPr="00E9343D" w:rsidDel="00E9343D" w:rsidRDefault="00E9343D" w:rsidP="00E9343D">
      <w:pPr>
        <w:ind w:left="568" w:hanging="284"/>
        <w:rPr>
          <w:del w:id="267" w:author="Huawei" w:date="2023-08-08T10:35:00Z"/>
          <w:noProof/>
        </w:rPr>
      </w:pPr>
      <w:del w:id="268" w:author="Huawei" w:date="2023-08-08T10:35:00Z">
        <w:r w:rsidRPr="00E9343D" w:rsidDel="00E9343D">
          <w:rPr>
            <w:noProof/>
          </w:rPr>
          <w:delText>1.</w:delText>
        </w:r>
        <w:r w:rsidRPr="00E9343D" w:rsidDel="00E9343D">
          <w:rPr>
            <w:noProof/>
          </w:rPr>
          <w:tab/>
          <w:delText>The MCPTT client affiliates to an MCPTT group that is currently part of an in-progress preconfigured group regroup. The affiliation follows the procedure in clause 10.8.3.1 of TS 23.280 [16].</w:delText>
        </w:r>
      </w:del>
    </w:p>
    <w:p w14:paraId="72117AEF" w14:textId="644E0EF3" w:rsidR="00E9343D" w:rsidRPr="00E9343D" w:rsidDel="00E9343D" w:rsidRDefault="00E9343D" w:rsidP="00E9343D">
      <w:pPr>
        <w:ind w:left="568" w:hanging="284"/>
        <w:rPr>
          <w:del w:id="269" w:author="Huawei" w:date="2023-08-08T10:35:00Z"/>
          <w:noProof/>
        </w:rPr>
      </w:pPr>
      <w:del w:id="270" w:author="Huawei" w:date="2023-08-08T10:35:00Z">
        <w:r w:rsidRPr="00E9343D" w:rsidDel="00E9343D">
          <w:rPr>
            <w:noProof/>
          </w:rPr>
          <w:delText>2.</w:delText>
        </w:r>
        <w:r w:rsidRPr="00E9343D" w:rsidDel="00E9343D">
          <w:rPr>
            <w:noProof/>
          </w:rPr>
          <w:tab/>
          <w:delText>The MCPTT server retrieves the MCPTT group ID of the regroup group and the MCPTT group ID of the group from which configuration information for the regroup group is to be taken.</w:delText>
        </w:r>
      </w:del>
    </w:p>
    <w:p w14:paraId="23A61CE2" w14:textId="4B3C2F97" w:rsidR="00E9343D" w:rsidRPr="00E9343D" w:rsidDel="00E9343D" w:rsidRDefault="00E9343D" w:rsidP="00E9343D">
      <w:pPr>
        <w:ind w:left="568" w:hanging="284"/>
        <w:rPr>
          <w:del w:id="271" w:author="Huawei" w:date="2023-08-08T10:35:00Z"/>
          <w:noProof/>
        </w:rPr>
      </w:pPr>
      <w:del w:id="272" w:author="Huawei" w:date="2023-08-08T10:35:00Z">
        <w:r w:rsidRPr="00E9343D" w:rsidDel="00E9343D">
          <w:rPr>
            <w:noProof/>
          </w:rPr>
          <w:delText>3.</w:delText>
        </w:r>
        <w:r w:rsidRPr="00E9343D" w:rsidDel="00E9343D">
          <w:rPr>
            <w:noProof/>
          </w:rPr>
          <w:tab/>
          <w:delText>The MCPTT server sends the preconfigured regroup request to the MCPTT client.</w:delText>
        </w:r>
      </w:del>
    </w:p>
    <w:p w14:paraId="36AEDFE5" w14:textId="65FEA60E" w:rsidR="00E9343D" w:rsidRPr="00E9343D" w:rsidDel="00E9343D" w:rsidRDefault="00E9343D" w:rsidP="00E9343D">
      <w:pPr>
        <w:ind w:left="568" w:hanging="284"/>
        <w:rPr>
          <w:del w:id="273" w:author="Huawei" w:date="2023-08-08T10:35:00Z"/>
          <w:noProof/>
        </w:rPr>
      </w:pPr>
      <w:del w:id="274" w:author="Huawei" w:date="2023-08-08T10:35:00Z">
        <w:r w:rsidRPr="00E9343D" w:rsidDel="00E9343D">
          <w:rPr>
            <w:noProof/>
          </w:rPr>
          <w:lastRenderedPageBreak/>
          <w:delText>4.</w:delText>
        </w:r>
        <w:r w:rsidRPr="00E9343D" w:rsidDel="00E9343D">
          <w:rPr>
            <w:noProof/>
          </w:rPr>
          <w:tab/>
          <w:delText>The MCPTT client notifies the user of the regrouping.</w:delText>
        </w:r>
      </w:del>
    </w:p>
    <w:p w14:paraId="6DD02D34" w14:textId="31D4A372" w:rsidR="00E9343D" w:rsidRPr="00E9343D" w:rsidDel="00E9343D" w:rsidRDefault="00E9343D" w:rsidP="00E9343D">
      <w:pPr>
        <w:ind w:left="568" w:hanging="284"/>
        <w:rPr>
          <w:del w:id="275" w:author="Huawei" w:date="2023-08-08T10:35:00Z"/>
        </w:rPr>
      </w:pPr>
      <w:del w:id="276" w:author="Huawei" w:date="2023-08-08T10:35:00Z">
        <w:r w:rsidRPr="00E9343D" w:rsidDel="00E9343D">
          <w:rPr>
            <w:noProof/>
          </w:rPr>
          <w:delText>5.</w:delText>
        </w:r>
        <w:r w:rsidRPr="00E9343D" w:rsidDel="00E9343D">
          <w:rPr>
            <w:noProof/>
          </w:rPr>
          <w:tab/>
          <w:delText>The MCPTT client may send the preconfigured regroup response to the MCPTT server to acknowledge the regrouping action.</w:delText>
        </w:r>
        <w:r w:rsidRPr="00E9343D" w:rsidDel="00E9343D">
          <w:delText xml:space="preserve"> These acknowledgements are not sent</w:delText>
        </w:r>
        <w:r w:rsidRPr="00E9343D" w:rsidDel="00E9343D">
          <w:rPr>
            <w:noProof/>
          </w:rPr>
          <w:delText xml:space="preserve"> i</w:delText>
        </w:r>
        <w:r w:rsidRPr="00E9343D" w:rsidDel="00E9343D">
          <w:delText>n response to a multicast transmission of the preconfigured regroup request.</w:delText>
        </w:r>
      </w:del>
    </w:p>
    <w:p w14:paraId="66631C00" w14:textId="6CCD60C9" w:rsidR="00E9343D" w:rsidRPr="00E9343D" w:rsidDel="00E9343D" w:rsidRDefault="00E9343D" w:rsidP="00E9343D">
      <w:pPr>
        <w:ind w:left="568" w:hanging="284"/>
        <w:rPr>
          <w:del w:id="277" w:author="Huawei" w:date="2023-08-08T10:35:00Z"/>
        </w:rPr>
      </w:pPr>
      <w:del w:id="278" w:author="Huawei" w:date="2023-08-08T10:35:00Z">
        <w:r w:rsidRPr="00E9343D" w:rsidDel="00E9343D">
          <w:delText>6.</w:delText>
        </w:r>
        <w:r w:rsidRPr="00E9343D" w:rsidDel="00E9343D">
          <w:tab/>
          <w:delText>The MCPTT server affiliates the regrouped MCPTT client to the regroup group.</w:delText>
        </w:r>
      </w:del>
    </w:p>
    <w:p w14:paraId="03360C70" w14:textId="4D7ED1BE" w:rsidR="00E9343D" w:rsidRPr="00E9343D" w:rsidDel="00E9343D" w:rsidRDefault="00E9343D" w:rsidP="00E9343D">
      <w:pPr>
        <w:keepLines/>
        <w:ind w:left="1135" w:hanging="851"/>
        <w:rPr>
          <w:del w:id="279" w:author="Huawei" w:date="2023-08-08T10:35:00Z"/>
          <w:color w:val="FF0000"/>
        </w:rPr>
      </w:pPr>
      <w:del w:id="280" w:author="Huawei" w:date="2023-08-08T10:35:00Z">
        <w:r w:rsidRPr="00E9343D" w:rsidDel="00E9343D">
          <w:rPr>
            <w:color w:val="FF0000"/>
          </w:rPr>
          <w:delText>Editor's Note: It is FFS whether this procedure can be generalized to apply to both preconfigured and GMS-based group regrouping.</w:delText>
        </w:r>
      </w:del>
    </w:p>
    <w:p w14:paraId="4B87CF65" w14:textId="7B156EBC" w:rsidR="00E9343D" w:rsidRPr="00E9343D" w:rsidDel="00E9343D" w:rsidRDefault="00E9343D" w:rsidP="00E9343D">
      <w:pPr>
        <w:keepLines/>
        <w:ind w:left="1135" w:hanging="851"/>
        <w:rPr>
          <w:del w:id="281" w:author="Huawei" w:date="2023-08-08T10:35:00Z"/>
          <w:color w:val="FF0000"/>
        </w:rPr>
      </w:pPr>
      <w:del w:id="282" w:author="Huawei" w:date="2023-08-08T10:35:00Z">
        <w:r w:rsidRPr="00E9343D" w:rsidDel="00E9343D">
          <w:rPr>
            <w:color w:val="FF0000"/>
          </w:rPr>
          <w:delText>Editor's Note: Affiliations of the MCPTT client to the pre-configured regroup group in the MCPTT server and coordination to the MC System is FFS.</w:delText>
        </w:r>
        <w:bookmarkEnd w:id="251"/>
        <w:bookmarkEnd w:id="252"/>
      </w:del>
    </w:p>
    <w:p w14:paraId="342C4410" w14:textId="344DAEFD" w:rsidR="00E9343D" w:rsidRPr="00E9343D" w:rsidDel="00E9343D" w:rsidRDefault="00E9343D" w:rsidP="00E9343D">
      <w:pPr>
        <w:keepNext/>
        <w:keepLines/>
        <w:spacing w:before="120"/>
        <w:ind w:left="1701" w:hanging="1701"/>
        <w:outlineLvl w:val="4"/>
        <w:rPr>
          <w:del w:id="283" w:author="Huawei" w:date="2023-08-08T10:35:00Z"/>
          <w:rFonts w:ascii="Arial" w:hAnsi="Arial"/>
          <w:sz w:val="22"/>
          <w:lang w:eastAsia="ko-KR"/>
        </w:rPr>
      </w:pPr>
      <w:bookmarkStart w:id="284" w:name="_Toc91062648"/>
      <w:del w:id="285" w:author="Huawei" w:date="2023-08-08T10:35:00Z">
        <w:r w:rsidRPr="00E9343D" w:rsidDel="00E9343D">
          <w:rPr>
            <w:rFonts w:ascii="Arial" w:hAnsi="Arial"/>
            <w:sz w:val="22"/>
            <w:lang w:eastAsia="ko-KR"/>
          </w:rPr>
          <w:delText>10.6.2.9.5</w:delText>
        </w:r>
        <w:r w:rsidRPr="00E9343D" w:rsidDel="00E9343D">
          <w:rPr>
            <w:rFonts w:ascii="Arial" w:hAnsi="Arial"/>
            <w:sz w:val="22"/>
            <w:lang w:eastAsia="ko-KR"/>
          </w:rPr>
          <w:tab/>
          <w:delText>Preconfigured regroup update procedures</w:delText>
        </w:r>
        <w:bookmarkEnd w:id="284"/>
      </w:del>
    </w:p>
    <w:p w14:paraId="213BF9A6" w14:textId="09765CDE" w:rsidR="00E9343D" w:rsidRPr="00E9343D" w:rsidDel="00E9343D" w:rsidRDefault="00E9343D" w:rsidP="00E9343D">
      <w:pPr>
        <w:keepNext/>
        <w:keepLines/>
        <w:spacing w:before="120"/>
        <w:ind w:left="1985" w:hanging="1985"/>
        <w:outlineLvl w:val="5"/>
        <w:rPr>
          <w:del w:id="286" w:author="Huawei" w:date="2023-08-08T10:35:00Z"/>
          <w:rFonts w:ascii="Arial" w:hAnsi="Arial"/>
          <w:lang w:eastAsia="ko-KR"/>
        </w:rPr>
      </w:pPr>
      <w:bookmarkStart w:id="287" w:name="_Toc91062649"/>
      <w:del w:id="288" w:author="Huawei" w:date="2023-08-08T10:35:00Z">
        <w:r w:rsidRPr="00E9343D" w:rsidDel="00E9343D">
          <w:rPr>
            <w:rFonts w:ascii="Arial" w:hAnsi="Arial"/>
            <w:lang w:eastAsia="ko-KR"/>
          </w:rPr>
          <w:delText>10.6.2.9.5.1</w:delText>
        </w:r>
        <w:r w:rsidRPr="00E9343D" w:rsidDel="00E9343D">
          <w:rPr>
            <w:rFonts w:ascii="Arial" w:hAnsi="Arial"/>
            <w:lang w:eastAsia="ko-KR"/>
          </w:rPr>
          <w:tab/>
          <w:delText>MCPTT client PTTs on MCPTT group during an in-progress preconfigured group regroup</w:delText>
        </w:r>
        <w:bookmarkEnd w:id="287"/>
      </w:del>
    </w:p>
    <w:p w14:paraId="14E514FF" w14:textId="180E597D" w:rsidR="00E9343D" w:rsidRPr="00E9343D" w:rsidDel="00E9343D" w:rsidRDefault="00E9343D" w:rsidP="00E9343D">
      <w:pPr>
        <w:rPr>
          <w:del w:id="289" w:author="Huawei" w:date="2023-08-08T10:35:00Z"/>
          <w:noProof/>
        </w:rPr>
      </w:pPr>
      <w:del w:id="290" w:author="Huawei" w:date="2023-08-08T10:35:00Z">
        <w:r w:rsidRPr="00E9343D" w:rsidDel="00E9343D">
          <w:rPr>
            <w:noProof/>
          </w:rPr>
          <w:delText xml:space="preserve">Figure 10.6.2.9.5.1-1 illustrates the procedure when a user attempts to setup an MCPTT group call on a group involved in an in-progress preconfigured MCPTT group regroup. </w:delText>
        </w:r>
      </w:del>
    </w:p>
    <w:p w14:paraId="33633D40" w14:textId="29C220E1" w:rsidR="00E9343D" w:rsidRPr="00E9343D" w:rsidDel="00E9343D" w:rsidRDefault="00E9343D" w:rsidP="00E9343D">
      <w:pPr>
        <w:rPr>
          <w:del w:id="291" w:author="Huawei" w:date="2023-08-08T10:35:00Z"/>
          <w:noProof/>
        </w:rPr>
      </w:pPr>
      <w:del w:id="292" w:author="Huawei" w:date="2023-08-08T10:35:00Z">
        <w:r w:rsidRPr="00E9343D" w:rsidDel="00E9343D">
          <w:rPr>
            <w:noProof/>
          </w:rPr>
          <w:delText>Pre-conditions:</w:delText>
        </w:r>
      </w:del>
    </w:p>
    <w:p w14:paraId="01318616" w14:textId="362785F1" w:rsidR="00E9343D" w:rsidRPr="00E9343D" w:rsidDel="00E9343D" w:rsidRDefault="00E9343D" w:rsidP="00E9343D">
      <w:pPr>
        <w:ind w:left="568" w:hanging="284"/>
        <w:rPr>
          <w:del w:id="293" w:author="Huawei" w:date="2023-08-08T10:35:00Z"/>
          <w:noProof/>
        </w:rPr>
      </w:pPr>
      <w:del w:id="294" w:author="Huawei" w:date="2023-08-08T10:35:00Z">
        <w:r w:rsidRPr="00E9343D" w:rsidDel="00E9343D">
          <w:rPr>
            <w:noProof/>
          </w:rPr>
          <w:delText>-</w:delText>
        </w:r>
        <w:r w:rsidRPr="00E9343D" w:rsidDel="00E9343D">
          <w:rPr>
            <w:noProof/>
          </w:rPr>
          <w:tab/>
          <w:delText>The MCPTT client is an affiliated member of MCPTT group A that is part of an in-progress preconfigured group regroup with MCPTT groups B and C.</w:delText>
        </w:r>
      </w:del>
    </w:p>
    <w:p w14:paraId="63F1B88E" w14:textId="4444D111" w:rsidR="00E9343D" w:rsidRPr="00E9343D" w:rsidDel="00E9343D" w:rsidRDefault="00E9343D" w:rsidP="00E9343D">
      <w:pPr>
        <w:ind w:left="568" w:hanging="284"/>
        <w:rPr>
          <w:del w:id="295" w:author="Huawei" w:date="2023-08-08T10:35:00Z"/>
          <w:noProof/>
        </w:rPr>
      </w:pPr>
      <w:del w:id="296" w:author="Huawei" w:date="2023-08-08T10:35:00Z">
        <w:r w:rsidRPr="00E9343D" w:rsidDel="00E9343D">
          <w:rPr>
            <w:noProof/>
          </w:rPr>
          <w:delText>-</w:delText>
        </w:r>
        <w:r w:rsidRPr="00E9343D" w:rsidDel="00E9343D">
          <w:rPr>
            <w:noProof/>
          </w:rPr>
          <w:tab/>
          <w:delText>MCPTT group D is being used as the preconfigured regroup group.</w:delText>
        </w:r>
      </w:del>
    </w:p>
    <w:p w14:paraId="4B421320" w14:textId="6B4D1A08" w:rsidR="00E9343D" w:rsidRPr="00E9343D" w:rsidDel="00E9343D" w:rsidRDefault="00E9343D" w:rsidP="00E9343D">
      <w:pPr>
        <w:ind w:left="568" w:hanging="284"/>
        <w:rPr>
          <w:del w:id="297" w:author="Huawei" w:date="2023-08-08T10:35:00Z"/>
          <w:noProof/>
        </w:rPr>
      </w:pPr>
      <w:del w:id="298" w:author="Huawei" w:date="2023-08-08T10:35:00Z">
        <w:r w:rsidRPr="00E9343D" w:rsidDel="00E9343D">
          <w:rPr>
            <w:noProof/>
          </w:rPr>
          <w:delText>-</w:delText>
        </w:r>
        <w:r w:rsidRPr="00E9343D" w:rsidDel="00E9343D">
          <w:rPr>
            <w:noProof/>
          </w:rPr>
          <w:tab/>
          <w:delText>The MCPTT client has missed the preconfigured regroup request message (e.g. poor signalling conditions, race condition).</w:delText>
        </w:r>
      </w:del>
    </w:p>
    <w:p w14:paraId="40E49B60" w14:textId="63AACF21" w:rsidR="00E9343D" w:rsidRPr="00E9343D" w:rsidDel="00E9343D" w:rsidRDefault="00E9343D" w:rsidP="00E9343D">
      <w:pPr>
        <w:keepNext/>
        <w:keepLines/>
        <w:spacing w:before="60"/>
        <w:jc w:val="center"/>
        <w:rPr>
          <w:del w:id="299" w:author="Huawei" w:date="2023-08-08T10:35:00Z"/>
          <w:rFonts w:ascii="Arial" w:hAnsi="Arial"/>
          <w:b/>
          <w:noProof/>
        </w:rPr>
      </w:pPr>
      <w:del w:id="300" w:author="Huawei" w:date="2023-08-08T10:35:00Z">
        <w:r w:rsidRPr="00E9343D" w:rsidDel="00E9343D">
          <w:rPr>
            <w:rFonts w:ascii="Arial" w:hAnsi="Arial"/>
            <w:b/>
          </w:rPr>
          <w:object w:dxaOrig="6465" w:dyaOrig="6450" w14:anchorId="0CB5AAB5">
            <v:shape id="_x0000_i1031" type="#_x0000_t75" style="width:323.4pt;height:322.55pt" o:ole="">
              <v:imagedata r:id="rId25" o:title=""/>
            </v:shape>
            <o:OLEObject Type="Embed" ProgID="Visio.Drawing.11" ShapeID="_x0000_i1031" DrawAspect="Content" ObjectID="_1753630892" r:id="rId26"/>
          </w:object>
        </w:r>
      </w:del>
    </w:p>
    <w:p w14:paraId="1D29892B" w14:textId="33B672BD" w:rsidR="00E9343D" w:rsidRPr="00E9343D" w:rsidDel="00E9343D" w:rsidRDefault="00E9343D" w:rsidP="00E9343D">
      <w:pPr>
        <w:keepLines/>
        <w:spacing w:after="240"/>
        <w:jc w:val="center"/>
        <w:rPr>
          <w:del w:id="301" w:author="Huawei" w:date="2023-08-08T10:35:00Z"/>
          <w:rFonts w:ascii="Arial" w:hAnsi="Arial"/>
          <w:b/>
          <w:noProof/>
        </w:rPr>
      </w:pPr>
      <w:del w:id="302" w:author="Huawei" w:date="2023-08-08T10:35:00Z">
        <w:r w:rsidRPr="00E9343D" w:rsidDel="00E9343D">
          <w:rPr>
            <w:rFonts w:ascii="Arial" w:hAnsi="Arial"/>
            <w:b/>
            <w:noProof/>
          </w:rPr>
          <w:delText xml:space="preserve">Figure 10.6.2.9.5.1-1: Procedure for </w:delText>
        </w:r>
        <w:r w:rsidRPr="00E9343D" w:rsidDel="00E9343D">
          <w:rPr>
            <w:rFonts w:ascii="Arial" w:hAnsi="Arial"/>
            <w:b/>
            <w:lang w:eastAsia="ko-KR"/>
          </w:rPr>
          <w:delText xml:space="preserve">MCPTT client PTTs on MCPTT group during an in-progress preconfigured group regroup </w:delText>
        </w:r>
      </w:del>
    </w:p>
    <w:p w14:paraId="5D80018C" w14:textId="31F8C642" w:rsidR="00E9343D" w:rsidRPr="00E9343D" w:rsidDel="00E9343D" w:rsidRDefault="00E9343D" w:rsidP="00E9343D">
      <w:pPr>
        <w:ind w:left="568" w:hanging="284"/>
        <w:rPr>
          <w:del w:id="303" w:author="Huawei" w:date="2023-08-08T10:35:00Z"/>
          <w:noProof/>
        </w:rPr>
      </w:pPr>
      <w:del w:id="304" w:author="Huawei" w:date="2023-08-08T10:35:00Z">
        <w:r w:rsidRPr="00E9343D" w:rsidDel="00E9343D">
          <w:rPr>
            <w:noProof/>
          </w:rPr>
          <w:lastRenderedPageBreak/>
          <w:delText>1.</w:delText>
        </w:r>
        <w:r w:rsidRPr="00E9343D" w:rsidDel="00E9343D">
          <w:rPr>
            <w:noProof/>
          </w:rPr>
          <w:tab/>
          <w:delText>The MCPTT client attempts to start a call on MCPTT group A. The MCPTT client sends a group call request message to the MCPTT server containing MCPTT group A as the target group.</w:delText>
        </w:r>
      </w:del>
    </w:p>
    <w:p w14:paraId="12C84A47" w14:textId="7EBDAEB0" w:rsidR="00E9343D" w:rsidRPr="00E9343D" w:rsidDel="00E9343D" w:rsidRDefault="00E9343D" w:rsidP="00E9343D">
      <w:pPr>
        <w:ind w:left="568" w:hanging="284"/>
        <w:rPr>
          <w:del w:id="305" w:author="Huawei" w:date="2023-08-08T10:35:00Z"/>
          <w:noProof/>
        </w:rPr>
      </w:pPr>
      <w:del w:id="306" w:author="Huawei" w:date="2023-08-08T10:35:00Z">
        <w:r w:rsidRPr="00E9343D" w:rsidDel="00E9343D">
          <w:rPr>
            <w:noProof/>
          </w:rPr>
          <w:delText>2.</w:delText>
        </w:r>
        <w:r w:rsidRPr="00E9343D" w:rsidDel="00E9343D">
          <w:rPr>
            <w:noProof/>
          </w:rPr>
          <w:tab/>
          <w:delText xml:space="preserve">The MCPTT server checks to see whether MCPTT group A is currently part of a preconfigured group regroup. In this case the group is part of an active preconfigured group regroup. </w:delText>
        </w:r>
      </w:del>
    </w:p>
    <w:p w14:paraId="28D64748" w14:textId="35CAF3C9" w:rsidR="00E9343D" w:rsidRPr="00E9343D" w:rsidDel="00E9343D" w:rsidRDefault="00E9343D" w:rsidP="00E9343D">
      <w:pPr>
        <w:ind w:left="568" w:hanging="284"/>
        <w:rPr>
          <w:del w:id="307" w:author="Huawei" w:date="2023-08-08T10:35:00Z"/>
          <w:noProof/>
        </w:rPr>
      </w:pPr>
      <w:del w:id="308" w:author="Huawei" w:date="2023-08-08T10:35:00Z">
        <w:r w:rsidRPr="00E9343D" w:rsidDel="00E9343D">
          <w:rPr>
            <w:noProof/>
          </w:rPr>
          <w:delText>3.</w:delText>
        </w:r>
        <w:r w:rsidRPr="00E9343D" w:rsidDel="00E9343D">
          <w:rPr>
            <w:noProof/>
          </w:rPr>
          <w:tab/>
          <w:delText>The MCPTT server sends a group call response to the MCPTT client indicating that the call setup is denied because the group is part of an in-progress group regroup.</w:delText>
        </w:r>
      </w:del>
    </w:p>
    <w:p w14:paraId="3F79658E" w14:textId="15C311DC" w:rsidR="00E9343D" w:rsidRPr="00E9343D" w:rsidDel="00E9343D" w:rsidRDefault="00E9343D" w:rsidP="00E9343D">
      <w:pPr>
        <w:ind w:left="568" w:hanging="284"/>
        <w:rPr>
          <w:del w:id="309" w:author="Huawei" w:date="2023-08-08T10:35:00Z"/>
          <w:noProof/>
        </w:rPr>
      </w:pPr>
      <w:del w:id="310" w:author="Huawei" w:date="2023-08-08T10:35:00Z">
        <w:r w:rsidRPr="00E9343D" w:rsidDel="00E9343D">
          <w:rPr>
            <w:noProof/>
          </w:rPr>
          <w:delText>4.</w:delText>
        </w:r>
        <w:r w:rsidRPr="00E9343D" w:rsidDel="00E9343D">
          <w:rPr>
            <w:noProof/>
          </w:rPr>
          <w:tab/>
          <w:delText>The MCPTT server sends the preconfigured regroup request to the MCPTT client containing MCPTT group D, the group ID of the preconfigured group.</w:delText>
        </w:r>
      </w:del>
    </w:p>
    <w:p w14:paraId="2F39CE9B" w14:textId="40C3CD03" w:rsidR="00E9343D" w:rsidRPr="00E9343D" w:rsidDel="00E9343D" w:rsidRDefault="00E9343D" w:rsidP="00E9343D">
      <w:pPr>
        <w:keepLines/>
        <w:ind w:left="1135" w:hanging="851"/>
        <w:rPr>
          <w:del w:id="311" w:author="Huawei" w:date="2023-08-08T10:35:00Z"/>
          <w:noProof/>
        </w:rPr>
      </w:pPr>
      <w:del w:id="312" w:author="Huawei" w:date="2023-08-08T10:35:00Z">
        <w:r w:rsidRPr="00E9343D" w:rsidDel="00E9343D">
          <w:rPr>
            <w:noProof/>
          </w:rPr>
          <w:delText>NOTE 1: This message should be sent over unicast.</w:delText>
        </w:r>
      </w:del>
    </w:p>
    <w:p w14:paraId="57B7D7DD" w14:textId="7A5FC5D0" w:rsidR="00E9343D" w:rsidRPr="00E9343D" w:rsidDel="00E9343D" w:rsidRDefault="00E9343D" w:rsidP="00E9343D">
      <w:pPr>
        <w:ind w:left="568" w:hanging="284"/>
        <w:rPr>
          <w:del w:id="313" w:author="Huawei" w:date="2023-08-08T10:35:00Z"/>
          <w:noProof/>
        </w:rPr>
      </w:pPr>
      <w:del w:id="314" w:author="Huawei" w:date="2023-08-08T10:35:00Z">
        <w:r w:rsidRPr="00E9343D" w:rsidDel="00E9343D">
          <w:rPr>
            <w:noProof/>
          </w:rPr>
          <w:delText>5.</w:delText>
        </w:r>
        <w:r w:rsidRPr="00E9343D" w:rsidDel="00E9343D">
          <w:rPr>
            <w:noProof/>
          </w:rPr>
          <w:tab/>
          <w:delText>The MCPTT client notifies the user of the group call setup failure and of the regrouping procedure.</w:delText>
        </w:r>
      </w:del>
    </w:p>
    <w:p w14:paraId="42E12508" w14:textId="78C6262A" w:rsidR="00E9343D" w:rsidRPr="00E9343D" w:rsidDel="00E9343D" w:rsidRDefault="00E9343D" w:rsidP="00E9343D">
      <w:pPr>
        <w:ind w:left="568" w:hanging="284"/>
        <w:rPr>
          <w:del w:id="315" w:author="Huawei" w:date="2023-08-08T10:35:00Z"/>
        </w:rPr>
      </w:pPr>
      <w:del w:id="316" w:author="Huawei" w:date="2023-08-08T10:35:00Z">
        <w:r w:rsidRPr="00E9343D" w:rsidDel="00E9343D">
          <w:rPr>
            <w:noProof/>
          </w:rPr>
          <w:delText>6.</w:delText>
        </w:r>
        <w:r w:rsidRPr="00E9343D" w:rsidDel="00E9343D">
          <w:rPr>
            <w:noProof/>
          </w:rPr>
          <w:tab/>
          <w:delText>The MCPTT client sends the preconfigured regroup response to the MCPTT server to acknowledge the regrouping action.</w:delText>
        </w:r>
      </w:del>
    </w:p>
    <w:p w14:paraId="52568563" w14:textId="784165C1" w:rsidR="00E9343D" w:rsidRPr="00E9343D" w:rsidDel="00E9343D" w:rsidRDefault="00E9343D" w:rsidP="00E9343D">
      <w:pPr>
        <w:ind w:left="568" w:hanging="284"/>
        <w:rPr>
          <w:del w:id="317" w:author="Huawei" w:date="2023-08-08T10:35:00Z"/>
        </w:rPr>
      </w:pPr>
      <w:del w:id="318" w:author="Huawei" w:date="2023-08-08T10:35:00Z">
        <w:r w:rsidRPr="00E9343D" w:rsidDel="00E9343D">
          <w:delText>7.</w:delText>
        </w:r>
        <w:r w:rsidRPr="00E9343D" w:rsidDel="00E9343D">
          <w:tab/>
          <w:delText>The MCPTT server affiliates the regrouped MCPTT client to the regroup group.</w:delText>
        </w:r>
      </w:del>
    </w:p>
    <w:p w14:paraId="5C480CDE" w14:textId="69919E4E" w:rsidR="00E9343D" w:rsidRPr="00E9343D" w:rsidDel="00E9343D" w:rsidRDefault="00E9343D" w:rsidP="00E9343D">
      <w:pPr>
        <w:keepLines/>
        <w:ind w:left="1135" w:hanging="851"/>
        <w:rPr>
          <w:del w:id="319" w:author="Huawei" w:date="2023-08-08T10:35:00Z"/>
        </w:rPr>
      </w:pPr>
      <w:del w:id="320" w:author="Huawei" w:date="2023-08-08T10:35:00Z">
        <w:r w:rsidRPr="00E9343D" w:rsidDel="00E9343D">
          <w:delText>NOTE 2:</w:delText>
        </w:r>
        <w:r w:rsidRPr="00E9343D" w:rsidDel="00E9343D">
          <w:tab/>
          <w:delText>If there is a call currently in progress on the regroup group then this MCPTT client can be added to the call using the late entry procedure. If there is no call currently in progress, then the MCPTT user can retry the group call setup.</w:delText>
        </w:r>
      </w:del>
    </w:p>
    <w:p w14:paraId="53227BAF" w14:textId="42011807" w:rsidR="00E9343D" w:rsidRPr="00E9343D" w:rsidDel="00E9343D" w:rsidRDefault="00E9343D" w:rsidP="00E9343D">
      <w:pPr>
        <w:keepNext/>
        <w:keepLines/>
        <w:spacing w:before="120"/>
        <w:ind w:left="1985" w:hanging="1985"/>
        <w:outlineLvl w:val="5"/>
        <w:rPr>
          <w:del w:id="321" w:author="Huawei" w:date="2023-08-08T10:35:00Z"/>
          <w:rFonts w:ascii="Arial" w:hAnsi="Arial"/>
          <w:lang w:eastAsia="ko-KR"/>
        </w:rPr>
      </w:pPr>
      <w:bookmarkStart w:id="322" w:name="_Toc91062650"/>
      <w:del w:id="323" w:author="Huawei" w:date="2023-08-08T10:35:00Z">
        <w:r w:rsidRPr="00E9343D" w:rsidDel="00E9343D">
          <w:rPr>
            <w:rFonts w:ascii="Arial" w:hAnsi="Arial"/>
            <w:lang w:eastAsia="ko-KR"/>
          </w:rPr>
          <w:delText>10.6.2.9.5.2</w:delText>
        </w:r>
        <w:r w:rsidRPr="00E9343D" w:rsidDel="00E9343D">
          <w:rPr>
            <w:rFonts w:ascii="Arial" w:hAnsi="Arial"/>
            <w:lang w:eastAsia="ko-KR"/>
          </w:rPr>
          <w:tab/>
          <w:delText>MCPTT client PTTs on preconfigured regroup group after group regroup has been cancelled</w:delText>
        </w:r>
        <w:bookmarkEnd w:id="322"/>
      </w:del>
    </w:p>
    <w:p w14:paraId="6CEFDD03" w14:textId="14E23D86" w:rsidR="00E9343D" w:rsidRPr="00E9343D" w:rsidDel="00E9343D" w:rsidRDefault="00E9343D" w:rsidP="00E9343D">
      <w:pPr>
        <w:rPr>
          <w:del w:id="324" w:author="Huawei" w:date="2023-08-08T10:35:00Z"/>
          <w:noProof/>
        </w:rPr>
      </w:pPr>
      <w:del w:id="325" w:author="Huawei" w:date="2023-08-08T10:35:00Z">
        <w:r w:rsidRPr="00E9343D" w:rsidDel="00E9343D">
          <w:rPr>
            <w:noProof/>
          </w:rPr>
          <w:delText xml:space="preserve">Figure 10.6.2.9.5.2-1 illustrates the procedure when a user attempts to setup a MCPTT group call on a preconfigured regroup group after the preconfigured MCPTT group regroup has been cancelled. </w:delText>
        </w:r>
      </w:del>
    </w:p>
    <w:p w14:paraId="48FEA045" w14:textId="46EE33D2" w:rsidR="00E9343D" w:rsidRPr="00E9343D" w:rsidDel="00E9343D" w:rsidRDefault="00E9343D" w:rsidP="00E9343D">
      <w:pPr>
        <w:rPr>
          <w:del w:id="326" w:author="Huawei" w:date="2023-08-08T10:35:00Z"/>
          <w:noProof/>
        </w:rPr>
      </w:pPr>
      <w:del w:id="327" w:author="Huawei" w:date="2023-08-08T10:35:00Z">
        <w:r w:rsidRPr="00E9343D" w:rsidDel="00E9343D">
          <w:rPr>
            <w:noProof/>
          </w:rPr>
          <w:delText>Pre-conditions:</w:delText>
        </w:r>
      </w:del>
    </w:p>
    <w:p w14:paraId="6B574B5C" w14:textId="3C60EFCA" w:rsidR="00E9343D" w:rsidRPr="00E9343D" w:rsidDel="00E9343D" w:rsidRDefault="00E9343D" w:rsidP="00E9343D">
      <w:pPr>
        <w:ind w:left="568" w:hanging="284"/>
        <w:rPr>
          <w:del w:id="328" w:author="Huawei" w:date="2023-08-08T10:35:00Z"/>
          <w:noProof/>
        </w:rPr>
      </w:pPr>
      <w:del w:id="329" w:author="Huawei" w:date="2023-08-08T10:35:00Z">
        <w:r w:rsidRPr="00E9343D" w:rsidDel="00E9343D">
          <w:rPr>
            <w:noProof/>
          </w:rPr>
          <w:delText>-</w:delText>
        </w:r>
        <w:r w:rsidRPr="00E9343D" w:rsidDel="00E9343D">
          <w:rPr>
            <w:noProof/>
          </w:rPr>
          <w:tab/>
          <w:delText xml:space="preserve">The MCPTT client is a member of MCPTT group A that was part of an in-progress preconfigured group regroup with MCPTT groups B and C that has been cancelled. MCPTT group D was used as the </w:delText>
        </w:r>
        <w:r w:rsidRPr="00E9343D" w:rsidDel="00E9343D">
          <w:rPr>
            <w:noProof/>
            <w:lang w:val="en-US"/>
          </w:rPr>
          <w:delText xml:space="preserve">MCPTT </w:delText>
        </w:r>
        <w:r w:rsidRPr="00E9343D" w:rsidDel="00E9343D">
          <w:rPr>
            <w:noProof/>
          </w:rPr>
          <w:delText>regroup group.</w:delText>
        </w:r>
      </w:del>
    </w:p>
    <w:p w14:paraId="0EF2EF87" w14:textId="6E6EF158" w:rsidR="00E9343D" w:rsidRPr="00E9343D" w:rsidDel="00E9343D" w:rsidRDefault="00E9343D" w:rsidP="00E9343D">
      <w:pPr>
        <w:ind w:left="568" w:hanging="284"/>
        <w:rPr>
          <w:del w:id="330" w:author="Huawei" w:date="2023-08-08T10:35:00Z"/>
          <w:noProof/>
        </w:rPr>
      </w:pPr>
      <w:del w:id="331" w:author="Huawei" w:date="2023-08-08T10:35:00Z">
        <w:r w:rsidRPr="00E9343D" w:rsidDel="00E9343D">
          <w:rPr>
            <w:noProof/>
          </w:rPr>
          <w:delText>-</w:delText>
        </w:r>
        <w:r w:rsidRPr="00E9343D" w:rsidDel="00E9343D">
          <w:rPr>
            <w:noProof/>
          </w:rPr>
          <w:tab/>
          <w:delText>The MCPTT client has missed the preconfigured regroup cancel request message (e.g. poor signalling conditions, race condition).</w:delText>
        </w:r>
      </w:del>
    </w:p>
    <w:p w14:paraId="18DBBF20" w14:textId="42639573" w:rsidR="00E9343D" w:rsidRPr="00E9343D" w:rsidDel="00E9343D" w:rsidRDefault="00E9343D" w:rsidP="00E9343D">
      <w:pPr>
        <w:keepNext/>
        <w:keepLines/>
        <w:spacing w:before="60"/>
        <w:jc w:val="center"/>
        <w:rPr>
          <w:del w:id="332" w:author="Huawei" w:date="2023-08-08T10:35:00Z"/>
          <w:rFonts w:ascii="Arial" w:hAnsi="Arial"/>
          <w:b/>
          <w:noProof/>
        </w:rPr>
      </w:pPr>
      <w:del w:id="333" w:author="Huawei" w:date="2023-08-08T10:35:00Z">
        <w:r w:rsidRPr="00E9343D" w:rsidDel="00E9343D">
          <w:rPr>
            <w:rFonts w:ascii="Arial" w:hAnsi="Arial"/>
            <w:b/>
          </w:rPr>
          <w:object w:dxaOrig="6465" w:dyaOrig="5565" w14:anchorId="30629AED">
            <v:shape id="_x0000_i1032" type="#_x0000_t75" style="width:323.4pt;height:278.45pt" o:ole="">
              <v:imagedata r:id="rId27" o:title=""/>
            </v:shape>
            <o:OLEObject Type="Embed" ProgID="Visio.Drawing.11" ShapeID="_x0000_i1032" DrawAspect="Content" ObjectID="_1753630893" r:id="rId28"/>
          </w:object>
        </w:r>
      </w:del>
    </w:p>
    <w:p w14:paraId="413FE120" w14:textId="47B66DE0" w:rsidR="00E9343D" w:rsidRPr="00E9343D" w:rsidDel="00E9343D" w:rsidRDefault="00E9343D" w:rsidP="00E9343D">
      <w:pPr>
        <w:keepLines/>
        <w:spacing w:after="240"/>
        <w:jc w:val="center"/>
        <w:rPr>
          <w:del w:id="334" w:author="Huawei" w:date="2023-08-08T10:35:00Z"/>
          <w:rFonts w:ascii="Arial" w:hAnsi="Arial"/>
          <w:b/>
          <w:noProof/>
        </w:rPr>
      </w:pPr>
      <w:del w:id="335" w:author="Huawei" w:date="2023-08-08T10:35:00Z">
        <w:r w:rsidRPr="00E9343D" w:rsidDel="00E9343D">
          <w:rPr>
            <w:rFonts w:ascii="Arial" w:hAnsi="Arial"/>
            <w:b/>
            <w:noProof/>
          </w:rPr>
          <w:delText xml:space="preserve">Figure 10.6.2.9.5.2-1: Procedure for </w:delText>
        </w:r>
        <w:r w:rsidRPr="00E9343D" w:rsidDel="00E9343D">
          <w:rPr>
            <w:rFonts w:ascii="Arial" w:hAnsi="Arial"/>
            <w:b/>
            <w:lang w:eastAsia="ko-KR"/>
          </w:rPr>
          <w:delText>MCPTT client PTTs on regroup group after the group regroup is cancelled</w:delText>
        </w:r>
      </w:del>
    </w:p>
    <w:p w14:paraId="4AAC72CC" w14:textId="2006EC44" w:rsidR="00E9343D" w:rsidRPr="00E9343D" w:rsidDel="00E9343D" w:rsidRDefault="00E9343D" w:rsidP="00E9343D">
      <w:pPr>
        <w:ind w:left="568" w:hanging="284"/>
        <w:rPr>
          <w:del w:id="336" w:author="Huawei" w:date="2023-08-08T10:35:00Z"/>
          <w:noProof/>
        </w:rPr>
      </w:pPr>
      <w:del w:id="337" w:author="Huawei" w:date="2023-08-08T10:35:00Z">
        <w:r w:rsidRPr="00E9343D" w:rsidDel="00E9343D">
          <w:rPr>
            <w:noProof/>
          </w:rPr>
          <w:delText>1.</w:delText>
        </w:r>
        <w:r w:rsidRPr="00E9343D" w:rsidDel="00E9343D">
          <w:rPr>
            <w:noProof/>
          </w:rPr>
          <w:tab/>
          <w:delText xml:space="preserve">The MCPTT client attempts to start a call on MCPTT group D, the </w:delText>
        </w:r>
        <w:r w:rsidRPr="00E9343D" w:rsidDel="00E9343D">
          <w:rPr>
            <w:noProof/>
            <w:lang w:val="en-US"/>
          </w:rPr>
          <w:delText>MCPTT</w:delText>
        </w:r>
        <w:r w:rsidRPr="00E9343D" w:rsidDel="00E9343D">
          <w:rPr>
            <w:noProof/>
          </w:rPr>
          <w:delText xml:space="preserve"> regroup group. The MCPTT client sends a group call request message to the MCPTT server containing MCPTT group D as the target group.</w:delText>
        </w:r>
      </w:del>
    </w:p>
    <w:p w14:paraId="54BCE4B5" w14:textId="3F41AFA9" w:rsidR="00E9343D" w:rsidRPr="00E9343D" w:rsidDel="00E9343D" w:rsidRDefault="00E9343D" w:rsidP="00E9343D">
      <w:pPr>
        <w:ind w:left="568" w:hanging="284"/>
        <w:rPr>
          <w:del w:id="338" w:author="Huawei" w:date="2023-08-08T10:35:00Z"/>
          <w:noProof/>
        </w:rPr>
      </w:pPr>
      <w:del w:id="339" w:author="Huawei" w:date="2023-08-08T10:35:00Z">
        <w:r w:rsidRPr="00E9343D" w:rsidDel="00E9343D">
          <w:rPr>
            <w:noProof/>
          </w:rPr>
          <w:delText>2.</w:delText>
        </w:r>
        <w:r w:rsidRPr="00E9343D" w:rsidDel="00E9343D">
          <w:rPr>
            <w:noProof/>
          </w:rPr>
          <w:tab/>
          <w:delText>The MCPTT server checks to see whether MCPTT group D is currently being used as part of a preconfigured group regroup. In this case the preconfigured group regroup is no longer active.</w:delText>
        </w:r>
      </w:del>
    </w:p>
    <w:p w14:paraId="6D9EE378" w14:textId="5D60369F" w:rsidR="00E9343D" w:rsidRPr="00E9343D" w:rsidDel="00E9343D" w:rsidRDefault="00E9343D" w:rsidP="00E9343D">
      <w:pPr>
        <w:keepLines/>
        <w:ind w:left="1135" w:hanging="851"/>
        <w:rPr>
          <w:del w:id="340" w:author="Huawei" w:date="2023-08-08T10:35:00Z"/>
          <w:noProof/>
        </w:rPr>
      </w:pPr>
      <w:del w:id="341" w:author="Huawei" w:date="2023-08-08T10:35:00Z">
        <w:r w:rsidRPr="00E9343D" w:rsidDel="00E9343D">
          <w:rPr>
            <w:noProof/>
          </w:rPr>
          <w:delText>NOTE 1: The regroup group D can be a group in the MCPTT client's profile, and the MCPTT client can be a member of group D.</w:delText>
        </w:r>
      </w:del>
    </w:p>
    <w:p w14:paraId="03896C22" w14:textId="3FE53749" w:rsidR="00E9343D" w:rsidRPr="00E9343D" w:rsidDel="00E9343D" w:rsidRDefault="00E9343D" w:rsidP="00E9343D">
      <w:pPr>
        <w:ind w:left="568" w:hanging="284"/>
        <w:rPr>
          <w:del w:id="342" w:author="Huawei" w:date="2023-08-08T10:35:00Z"/>
          <w:noProof/>
        </w:rPr>
      </w:pPr>
      <w:del w:id="343" w:author="Huawei" w:date="2023-08-08T10:35:00Z">
        <w:r w:rsidRPr="00E9343D" w:rsidDel="00E9343D">
          <w:rPr>
            <w:noProof/>
          </w:rPr>
          <w:delText>3.</w:delText>
        </w:r>
        <w:r w:rsidRPr="00E9343D" w:rsidDel="00E9343D">
          <w:rPr>
            <w:noProof/>
          </w:rPr>
          <w:tab/>
          <w:delText>The MCPTT server sends a group call response to the MCPTT client indicating that the call setup is denied because the group regroup is no longer active.</w:delText>
        </w:r>
      </w:del>
    </w:p>
    <w:p w14:paraId="4A05F971" w14:textId="5FA2E399" w:rsidR="00E9343D" w:rsidRPr="00E9343D" w:rsidDel="00E9343D" w:rsidRDefault="00E9343D" w:rsidP="00E9343D">
      <w:pPr>
        <w:keepLines/>
        <w:ind w:left="1135" w:hanging="851"/>
        <w:rPr>
          <w:del w:id="344" w:author="Huawei" w:date="2023-08-08T10:35:00Z"/>
          <w:noProof/>
        </w:rPr>
      </w:pPr>
      <w:del w:id="345" w:author="Huawei" w:date="2023-08-08T10:35:00Z">
        <w:r w:rsidRPr="00E9343D" w:rsidDel="00E9343D">
          <w:rPr>
            <w:noProof/>
          </w:rPr>
          <w:delText>NOTE 2: In the following, steps 4 and 6 are optional.</w:delText>
        </w:r>
      </w:del>
    </w:p>
    <w:p w14:paraId="623F3A84" w14:textId="64F04B4E" w:rsidR="00E9343D" w:rsidRPr="00E9343D" w:rsidDel="00E9343D" w:rsidRDefault="00E9343D" w:rsidP="00E9343D">
      <w:pPr>
        <w:ind w:left="568" w:hanging="284"/>
        <w:rPr>
          <w:del w:id="346" w:author="Huawei" w:date="2023-08-08T10:35:00Z"/>
          <w:noProof/>
        </w:rPr>
      </w:pPr>
      <w:del w:id="347" w:author="Huawei" w:date="2023-08-08T10:35:00Z">
        <w:r w:rsidRPr="00E9343D" w:rsidDel="00E9343D">
          <w:rPr>
            <w:noProof/>
          </w:rPr>
          <w:delText>4.</w:delText>
        </w:r>
        <w:r w:rsidRPr="00E9343D" w:rsidDel="00E9343D">
          <w:rPr>
            <w:noProof/>
          </w:rPr>
          <w:tab/>
          <w:delText>The MCPTT server sends the preconfigured regroup cancel request to the MCPTT client.</w:delText>
        </w:r>
      </w:del>
    </w:p>
    <w:p w14:paraId="2EB4CB52" w14:textId="221FC51B" w:rsidR="00E9343D" w:rsidRPr="00E9343D" w:rsidDel="00E9343D" w:rsidRDefault="00E9343D" w:rsidP="00E9343D">
      <w:pPr>
        <w:keepLines/>
        <w:ind w:left="1135" w:hanging="851"/>
        <w:rPr>
          <w:del w:id="348" w:author="Huawei" w:date="2023-08-08T10:35:00Z"/>
          <w:noProof/>
        </w:rPr>
      </w:pPr>
      <w:del w:id="349" w:author="Huawei" w:date="2023-08-08T10:35:00Z">
        <w:r w:rsidRPr="00E9343D" w:rsidDel="00E9343D">
          <w:rPr>
            <w:noProof/>
          </w:rPr>
          <w:delText>NOTE 3: This message should be sent over unicast.</w:delText>
        </w:r>
      </w:del>
    </w:p>
    <w:p w14:paraId="68E8DBCF" w14:textId="01D62BA1" w:rsidR="00E9343D" w:rsidRPr="00E9343D" w:rsidDel="00E9343D" w:rsidRDefault="00E9343D" w:rsidP="00E9343D">
      <w:pPr>
        <w:ind w:left="568" w:hanging="284"/>
        <w:rPr>
          <w:del w:id="350" w:author="Huawei" w:date="2023-08-08T10:35:00Z"/>
          <w:noProof/>
        </w:rPr>
      </w:pPr>
      <w:del w:id="351" w:author="Huawei" w:date="2023-08-08T10:35:00Z">
        <w:r w:rsidRPr="00E9343D" w:rsidDel="00E9343D">
          <w:rPr>
            <w:noProof/>
          </w:rPr>
          <w:delText>5.</w:delText>
        </w:r>
        <w:r w:rsidRPr="00E9343D" w:rsidDel="00E9343D">
          <w:rPr>
            <w:noProof/>
          </w:rPr>
          <w:tab/>
          <w:delText>The MCPTT client notifies the user of the group call setup failure and of the regrouping cancellation.</w:delText>
        </w:r>
      </w:del>
    </w:p>
    <w:p w14:paraId="484577EE" w14:textId="39689B9D" w:rsidR="00E9343D" w:rsidRPr="00E9343D" w:rsidDel="00E9343D" w:rsidRDefault="00E9343D" w:rsidP="00E9343D">
      <w:pPr>
        <w:ind w:left="568" w:hanging="284"/>
        <w:rPr>
          <w:del w:id="352" w:author="Huawei" w:date="2023-08-08T10:35:00Z"/>
        </w:rPr>
      </w:pPr>
      <w:del w:id="353" w:author="Huawei" w:date="2023-08-08T10:35:00Z">
        <w:r w:rsidRPr="00E9343D" w:rsidDel="00E9343D">
          <w:rPr>
            <w:noProof/>
          </w:rPr>
          <w:delText>6.</w:delText>
        </w:r>
        <w:r w:rsidRPr="00E9343D" w:rsidDel="00E9343D">
          <w:rPr>
            <w:noProof/>
          </w:rPr>
          <w:tab/>
          <w:delText>The MCPTT client sends the preconfigured regroup cancel response to the MCPTT server to acknowledge the regrouping cancellation.</w:delText>
        </w:r>
      </w:del>
    </w:p>
    <w:p w14:paraId="2C16B63C" w14:textId="77A70D1A" w:rsidR="00E9343D" w:rsidRPr="00E9343D" w:rsidRDefault="00E9343D" w:rsidP="00E9343D">
      <w:pPr>
        <w:keepLines/>
        <w:ind w:left="1135" w:hanging="851"/>
        <w:rPr>
          <w:noProof/>
        </w:rPr>
      </w:pPr>
      <w:del w:id="354" w:author="Huawei" w:date="2023-08-08T10:35:00Z">
        <w:r w:rsidRPr="00E9343D" w:rsidDel="00E9343D">
          <w:rPr>
            <w:noProof/>
          </w:rPr>
          <w:delText>NOTE 4:</w:delText>
        </w:r>
        <w:r w:rsidRPr="00E9343D" w:rsidDel="00E9343D">
          <w:rPr>
            <w:noProof/>
          </w:rPr>
          <w:tab/>
          <w:delText>If there is a call currently in progress on MCPTT group A that was previously part of the group regroup then this MCPTT client can be added to the call using the late entry procedure. If there is no call currently in progress then the MCPTT user can retry the group call setup on MCPTT group A.</w:delText>
        </w:r>
      </w:del>
    </w:p>
    <w:p w14:paraId="7E59EE4A" w14:textId="77777777" w:rsidR="00E9343D" w:rsidRPr="00E9343D" w:rsidRDefault="00E9343D" w:rsidP="00E9343D"/>
    <w:p w14:paraId="5B178C8F" w14:textId="1C1D6DEB" w:rsidR="00E9343D" w:rsidRPr="00E9343D" w:rsidRDefault="00E9343D" w:rsidP="00E9343D">
      <w:pPr>
        <w:keepNext/>
        <w:keepLines/>
        <w:spacing w:before="120"/>
        <w:ind w:left="1418" w:hanging="1418"/>
        <w:outlineLvl w:val="3"/>
        <w:rPr>
          <w:rFonts w:ascii="Arial" w:eastAsia="Calibri Light" w:hAnsi="Arial" w:cs="Arial"/>
          <w:sz w:val="24"/>
          <w:lang w:eastAsia="zh-CN"/>
        </w:rPr>
      </w:pPr>
      <w:bookmarkStart w:id="355" w:name="_Toc91062651"/>
      <w:r w:rsidRPr="00E9343D">
        <w:rPr>
          <w:rFonts w:ascii="Arial" w:hAnsi="Arial" w:cs="Arial"/>
          <w:sz w:val="24"/>
        </w:rPr>
        <w:t>10.</w:t>
      </w:r>
      <w:r w:rsidRPr="00E9343D">
        <w:rPr>
          <w:rFonts w:ascii="Arial" w:eastAsia="Calibri Light" w:hAnsi="Arial" w:cs="Arial"/>
          <w:sz w:val="24"/>
          <w:lang w:eastAsia="zh-CN"/>
        </w:rPr>
        <w:t>6.2.10</w:t>
      </w:r>
      <w:r w:rsidRPr="00E9343D">
        <w:rPr>
          <w:rFonts w:ascii="Arial" w:hAnsi="Arial"/>
          <w:sz w:val="24"/>
        </w:rPr>
        <w:tab/>
      </w:r>
      <w:ins w:id="356" w:author="Huawei" w:date="2023-08-08T10:35:00Z">
        <w:r>
          <w:rPr>
            <w:rFonts w:ascii="Arial" w:hAnsi="Arial"/>
            <w:sz w:val="24"/>
          </w:rPr>
          <w:t>Void</w:t>
        </w:r>
      </w:ins>
      <w:del w:id="357" w:author="Huawei" w:date="2023-08-08T10:35:00Z">
        <w:r w:rsidRPr="00E9343D" w:rsidDel="00E9343D">
          <w:rPr>
            <w:rFonts w:ascii="Arial" w:hAnsi="Arial"/>
            <w:sz w:val="24"/>
          </w:rPr>
          <w:delText>User regroup</w:delText>
        </w:r>
        <w:bookmarkEnd w:id="218"/>
        <w:r w:rsidRPr="00E9343D" w:rsidDel="00E9343D">
          <w:rPr>
            <w:rFonts w:ascii="Arial" w:hAnsi="Arial"/>
            <w:sz w:val="24"/>
          </w:rPr>
          <w:delText xml:space="preserve"> using group creation procedure</w:delText>
        </w:r>
      </w:del>
      <w:bookmarkEnd w:id="355"/>
    </w:p>
    <w:p w14:paraId="31783792" w14:textId="7936CF0D" w:rsidR="00E9343D" w:rsidRPr="00E9343D" w:rsidDel="00E9343D" w:rsidRDefault="00E9343D" w:rsidP="00E9343D">
      <w:pPr>
        <w:keepNext/>
        <w:keepLines/>
        <w:spacing w:before="120"/>
        <w:ind w:left="1701" w:hanging="1701"/>
        <w:outlineLvl w:val="4"/>
        <w:rPr>
          <w:del w:id="358" w:author="Huawei" w:date="2023-08-08T10:35:00Z"/>
          <w:rFonts w:ascii="Arial" w:hAnsi="Arial"/>
          <w:sz w:val="22"/>
        </w:rPr>
      </w:pPr>
      <w:bookmarkStart w:id="359" w:name="_Toc525338884"/>
      <w:bookmarkStart w:id="360" w:name="_Toc91062652"/>
      <w:del w:id="361" w:author="Huawei" w:date="2023-08-08T10:35:00Z">
        <w:r w:rsidRPr="00E9343D" w:rsidDel="00E9343D">
          <w:rPr>
            <w:rFonts w:ascii="Arial" w:hAnsi="Arial"/>
            <w:sz w:val="22"/>
            <w:lang w:eastAsia="ko-KR"/>
          </w:rPr>
          <w:delText>10.6.2.10.1</w:delText>
        </w:r>
        <w:r w:rsidRPr="00E9343D" w:rsidDel="00E9343D">
          <w:rPr>
            <w:rFonts w:ascii="Arial" w:hAnsi="Arial"/>
            <w:sz w:val="22"/>
            <w:lang w:eastAsia="ko-KR"/>
          </w:rPr>
          <w:tab/>
          <w:delText>General</w:delText>
        </w:r>
        <w:bookmarkEnd w:id="359"/>
        <w:bookmarkEnd w:id="360"/>
      </w:del>
    </w:p>
    <w:p w14:paraId="6BF8ABE9" w14:textId="3C1B1F4F" w:rsidR="00E9343D" w:rsidRPr="00E9343D" w:rsidDel="00E9343D" w:rsidRDefault="00E9343D" w:rsidP="00E9343D">
      <w:pPr>
        <w:rPr>
          <w:del w:id="362" w:author="Huawei" w:date="2023-08-08T10:35:00Z"/>
          <w:lang w:eastAsia="zh-CN"/>
        </w:rPr>
      </w:pPr>
      <w:del w:id="363" w:author="Huawei" w:date="2023-08-08T10:35:00Z">
        <w:r w:rsidRPr="00E9343D" w:rsidDel="00E9343D">
          <w:rPr>
            <w:lang w:eastAsia="zh-CN"/>
          </w:rPr>
          <w:delText xml:space="preserve">User regroup using the group creation procedure </w:delText>
        </w:r>
        <w:r w:rsidRPr="00E9343D" w:rsidDel="00E9343D">
          <w:rPr>
            <w:rFonts w:hint="eastAsia"/>
            <w:lang w:eastAsia="zh-CN"/>
          </w:rPr>
          <w:delText>can be</w:delText>
        </w:r>
        <w:r w:rsidRPr="00E9343D" w:rsidDel="00E9343D">
          <w:rPr>
            <w:lang w:eastAsia="zh-CN"/>
          </w:rPr>
          <w:delText xml:space="preserve"> initiated by an authorized user creating a temporary group with a list of </w:delText>
        </w:r>
        <w:r w:rsidRPr="00E9343D" w:rsidDel="00E9343D">
          <w:rPr>
            <w:rFonts w:hint="eastAsia"/>
            <w:lang w:eastAsia="zh-CN"/>
          </w:rPr>
          <w:delText>MCPTT users</w:delText>
        </w:r>
        <w:r w:rsidRPr="00E9343D" w:rsidDel="00E9343D">
          <w:rPr>
            <w:lang w:eastAsia="zh-CN"/>
          </w:rPr>
          <w:delText xml:space="preserve">. </w:delText>
        </w:r>
        <w:r w:rsidRPr="00E9343D" w:rsidDel="00E9343D">
          <w:rPr>
            <w:rFonts w:hint="eastAsia"/>
            <w:lang w:eastAsia="zh-CN"/>
          </w:rPr>
          <w:delText xml:space="preserve">The group ID for this temporary group </w:delText>
        </w:r>
        <w:r w:rsidRPr="00E9343D" w:rsidDel="00E9343D">
          <w:rPr>
            <w:lang w:eastAsia="zh-CN"/>
          </w:rPr>
          <w:delText xml:space="preserve">can be provided at the time of group creation. The temporary group can be used by all MCPTT users in the list for two-way (non-broadcast) communication until deleted </w:delText>
        </w:r>
        <w:r w:rsidRPr="00E9343D" w:rsidDel="00E9343D">
          <w:rPr>
            <w:lang w:eastAsia="zh-CN"/>
          </w:rPr>
          <w:lastRenderedPageBreak/>
          <w:delText>by an authorized user. Optionally, the group can be used for one-way (broadcast ) communication where the creator of the temporary group can make a broadcast group call, but the other MCPTT users can only listen to the group call and cannot respond.</w:delText>
        </w:r>
      </w:del>
    </w:p>
    <w:p w14:paraId="3DE7FB9C" w14:textId="22C29100" w:rsidR="00E9343D" w:rsidRPr="00E9343D" w:rsidDel="00E9343D" w:rsidRDefault="00E9343D" w:rsidP="00E9343D">
      <w:pPr>
        <w:keepNext/>
        <w:keepLines/>
        <w:spacing w:before="120"/>
        <w:ind w:left="1701" w:hanging="1701"/>
        <w:outlineLvl w:val="4"/>
        <w:rPr>
          <w:del w:id="364" w:author="Huawei" w:date="2023-08-08T10:35:00Z"/>
          <w:rFonts w:ascii="Arial" w:hAnsi="Arial"/>
          <w:sz w:val="22"/>
          <w:lang w:eastAsia="zh-CN"/>
        </w:rPr>
      </w:pPr>
      <w:bookmarkStart w:id="365" w:name="_Toc525338885"/>
      <w:bookmarkStart w:id="366" w:name="_Toc91062653"/>
      <w:del w:id="367" w:author="Huawei" w:date="2023-08-08T10:35:00Z">
        <w:r w:rsidRPr="00E9343D" w:rsidDel="00E9343D">
          <w:rPr>
            <w:rFonts w:ascii="Arial" w:hAnsi="Arial"/>
            <w:sz w:val="22"/>
          </w:rPr>
          <w:delText>10.6.2.10.2</w:delText>
        </w:r>
        <w:r w:rsidRPr="00E9343D" w:rsidDel="00E9343D">
          <w:rPr>
            <w:rFonts w:ascii="Arial" w:hAnsi="Arial"/>
            <w:sz w:val="22"/>
          </w:rPr>
          <w:tab/>
          <w:delText>Temporary group creation and broadcast group call</w:delText>
        </w:r>
        <w:bookmarkEnd w:id="365"/>
        <w:r w:rsidRPr="00E9343D" w:rsidDel="00E9343D">
          <w:rPr>
            <w:rFonts w:ascii="Arial" w:hAnsi="Arial"/>
            <w:sz w:val="22"/>
          </w:rPr>
          <w:delText xml:space="preserve"> by authorized user</w:delText>
        </w:r>
        <w:bookmarkEnd w:id="366"/>
      </w:del>
    </w:p>
    <w:p w14:paraId="07AC7428" w14:textId="4D21946A" w:rsidR="00E9343D" w:rsidRPr="00E9343D" w:rsidDel="00E9343D" w:rsidRDefault="00E9343D" w:rsidP="00E9343D">
      <w:pPr>
        <w:rPr>
          <w:del w:id="368" w:author="Huawei" w:date="2023-08-08T10:35:00Z"/>
        </w:rPr>
      </w:pPr>
      <w:del w:id="369" w:author="Huawei" w:date="2023-08-08T10:35:00Z">
        <w:r w:rsidRPr="00E9343D" w:rsidDel="00E9343D">
          <w:delText>Figure 10.6.2.10</w:delText>
        </w:r>
        <w:r w:rsidRPr="00E9343D" w:rsidDel="00E9343D">
          <w:rPr>
            <w:rFonts w:hint="eastAsia"/>
            <w:lang w:eastAsia="zh-CN"/>
          </w:rPr>
          <w:delText>.2</w:delText>
        </w:r>
        <w:r w:rsidRPr="00E9343D" w:rsidDel="00E9343D">
          <w:delText xml:space="preserve">-1 below illustrates the temporary </w:delText>
        </w:r>
        <w:r w:rsidRPr="00E9343D" w:rsidDel="00E9343D">
          <w:rPr>
            <w:rFonts w:hint="eastAsia"/>
            <w:lang w:eastAsia="zh-CN"/>
          </w:rPr>
          <w:delText xml:space="preserve">group </w:delText>
        </w:r>
        <w:r w:rsidRPr="00E9343D" w:rsidDel="00E9343D">
          <w:rPr>
            <w:lang w:eastAsia="zh-CN"/>
          </w:rPr>
          <w:delText xml:space="preserve">creation, and optional broadcast call </w:delText>
        </w:r>
        <w:r w:rsidRPr="00E9343D" w:rsidDel="00E9343D">
          <w:rPr>
            <w:rFonts w:hint="eastAsia"/>
            <w:lang w:eastAsia="zh-CN"/>
          </w:rPr>
          <w:delText xml:space="preserve">setup procedure </w:delText>
        </w:r>
        <w:r w:rsidRPr="00E9343D" w:rsidDel="00E9343D">
          <w:rPr>
            <w:lang w:eastAsia="zh-CN"/>
          </w:rPr>
          <w:delText xml:space="preserve">and temporary group deletion </w:delText>
        </w:r>
        <w:r w:rsidRPr="00E9343D" w:rsidDel="00E9343D">
          <w:rPr>
            <w:rFonts w:hint="eastAsia"/>
            <w:lang w:eastAsia="zh-CN"/>
          </w:rPr>
          <w:delText>initiated by an authorized user</w:delText>
        </w:r>
        <w:r w:rsidRPr="00E9343D" w:rsidDel="00E9343D">
          <w:delText>.</w:delText>
        </w:r>
      </w:del>
    </w:p>
    <w:p w14:paraId="7DF0C5E5" w14:textId="62B57F95" w:rsidR="00E9343D" w:rsidRPr="00E9343D" w:rsidDel="00E9343D" w:rsidRDefault="00E9343D" w:rsidP="00E9343D">
      <w:pPr>
        <w:rPr>
          <w:del w:id="370" w:author="Huawei" w:date="2023-08-08T10:35:00Z"/>
        </w:rPr>
      </w:pPr>
      <w:del w:id="371" w:author="Huawei" w:date="2023-08-08T10:35:00Z">
        <w:r w:rsidRPr="00E9343D" w:rsidDel="00E9343D">
          <w:delText>Pre-conditions:</w:delText>
        </w:r>
      </w:del>
    </w:p>
    <w:p w14:paraId="18E4D835" w14:textId="0F89B68E" w:rsidR="00E9343D" w:rsidRPr="00E9343D" w:rsidDel="00E9343D" w:rsidRDefault="00E9343D" w:rsidP="00E9343D">
      <w:pPr>
        <w:ind w:left="568" w:hanging="284"/>
        <w:rPr>
          <w:del w:id="372" w:author="Huawei" w:date="2023-08-08T10:35:00Z"/>
          <w:lang w:eastAsia="zh-CN"/>
        </w:rPr>
      </w:pPr>
      <w:del w:id="373" w:author="Huawei" w:date="2023-08-08T10:35:00Z">
        <w:r w:rsidRPr="00E9343D" w:rsidDel="00E9343D">
          <w:delText>1.</w:delText>
        </w:r>
        <w:r w:rsidRPr="00E9343D" w:rsidDel="00E9343D">
          <w:tab/>
          <w:delText xml:space="preserve">The authorized user is aware of the </w:delText>
        </w:r>
        <w:r w:rsidRPr="00E9343D" w:rsidDel="00E9343D">
          <w:rPr>
            <w:rFonts w:hint="eastAsia"/>
            <w:lang w:eastAsia="zh-CN"/>
          </w:rPr>
          <w:delText xml:space="preserve">MCPTT </w:delText>
        </w:r>
        <w:r w:rsidRPr="00E9343D" w:rsidDel="00E9343D">
          <w:delText>users</w:delText>
        </w:r>
        <w:r w:rsidRPr="00E9343D" w:rsidDel="00E9343D">
          <w:rPr>
            <w:rFonts w:hint="eastAsia"/>
            <w:lang w:eastAsia="zh-CN"/>
          </w:rPr>
          <w:delText xml:space="preserve"> who will be </w:delText>
        </w:r>
        <w:r w:rsidRPr="00E9343D" w:rsidDel="00E9343D">
          <w:rPr>
            <w:lang w:eastAsia="zh-CN"/>
          </w:rPr>
          <w:delText xml:space="preserve">included in </w:delText>
        </w:r>
        <w:r w:rsidRPr="00E9343D" w:rsidDel="00E9343D">
          <w:rPr>
            <w:rFonts w:hint="eastAsia"/>
            <w:lang w:eastAsia="zh-CN"/>
          </w:rPr>
          <w:delText>the temporary group</w:delText>
        </w:r>
        <w:r w:rsidRPr="00E9343D" w:rsidDel="00E9343D">
          <w:delText>.</w:delText>
        </w:r>
      </w:del>
    </w:p>
    <w:p w14:paraId="1E472007" w14:textId="1EE61D1A" w:rsidR="00E9343D" w:rsidRPr="00E9343D" w:rsidDel="00E9343D" w:rsidRDefault="00E9343D" w:rsidP="00E9343D">
      <w:pPr>
        <w:keepNext/>
        <w:keepLines/>
        <w:spacing w:before="60"/>
        <w:jc w:val="center"/>
        <w:rPr>
          <w:del w:id="374" w:author="Huawei" w:date="2023-08-08T10:35:00Z"/>
          <w:rFonts w:ascii="Arial" w:hAnsi="Arial"/>
          <w:b/>
        </w:rPr>
      </w:pPr>
      <w:del w:id="375" w:author="Huawei" w:date="2023-08-08T10:35:00Z">
        <w:r w:rsidRPr="00E9343D" w:rsidDel="00E9343D">
          <w:rPr>
            <w:rFonts w:ascii="Arial" w:hAnsi="Arial"/>
            <w:b/>
          </w:rPr>
          <w:object w:dxaOrig="9375" w:dyaOrig="4245" w14:anchorId="51DE4047">
            <v:shape id="_x0000_i1033" type="#_x0000_t75" style="width:468.6pt;height:212.65pt" o:ole="">
              <v:imagedata r:id="rId29" o:title=""/>
            </v:shape>
            <o:OLEObject Type="Embed" ProgID="Visio.Drawing.11" ShapeID="_x0000_i1033" DrawAspect="Content" ObjectID="_1753630894" r:id="rId30"/>
          </w:object>
        </w:r>
      </w:del>
    </w:p>
    <w:p w14:paraId="29A47DEB" w14:textId="1B159A35" w:rsidR="00E9343D" w:rsidRPr="00E9343D" w:rsidDel="00E9343D" w:rsidRDefault="00E9343D" w:rsidP="00E9343D">
      <w:pPr>
        <w:keepLines/>
        <w:spacing w:after="240"/>
        <w:jc w:val="center"/>
        <w:rPr>
          <w:del w:id="376" w:author="Huawei" w:date="2023-08-08T10:35:00Z"/>
          <w:rFonts w:ascii="Arial" w:hAnsi="Arial"/>
          <w:b/>
        </w:rPr>
      </w:pPr>
      <w:del w:id="377" w:author="Huawei" w:date="2023-08-08T10:35:00Z">
        <w:r w:rsidRPr="00E9343D" w:rsidDel="00E9343D">
          <w:rPr>
            <w:rFonts w:ascii="Arial" w:hAnsi="Arial"/>
            <w:b/>
          </w:rPr>
          <w:delText>Figure 10.6.2.10.2-1: User regroup using group creation procedure</w:delText>
        </w:r>
      </w:del>
    </w:p>
    <w:p w14:paraId="267F5DE4" w14:textId="2A5D0C9F" w:rsidR="00E9343D" w:rsidRPr="00E9343D" w:rsidDel="00E9343D" w:rsidRDefault="00E9343D" w:rsidP="00E9343D">
      <w:pPr>
        <w:ind w:left="568" w:hanging="284"/>
        <w:rPr>
          <w:del w:id="378" w:author="Huawei" w:date="2023-08-08T10:35:00Z"/>
          <w:lang w:eastAsia="zh-CN"/>
        </w:rPr>
      </w:pPr>
      <w:del w:id="379" w:author="Huawei" w:date="2023-08-08T10:35:00Z">
        <w:r w:rsidRPr="00E9343D" w:rsidDel="00E9343D">
          <w:rPr>
            <w:lang w:eastAsia="zh-CN"/>
          </w:rPr>
          <w:delText>1.</w:delText>
        </w:r>
        <w:r w:rsidRPr="00E9343D" w:rsidDel="00E9343D">
          <w:rPr>
            <w:lang w:eastAsia="zh-CN"/>
          </w:rPr>
          <w:tab/>
          <w:delText xml:space="preserve">The authorized user of </w:delText>
        </w:r>
        <w:r w:rsidRPr="00E9343D" w:rsidDel="00E9343D">
          <w:rPr>
            <w:rFonts w:hint="eastAsia"/>
            <w:lang w:eastAsia="zh-CN"/>
          </w:rPr>
          <w:delText>MCPTT</w:delText>
        </w:r>
        <w:r w:rsidRPr="00E9343D" w:rsidDel="00E9343D">
          <w:rPr>
            <w:lang w:eastAsia="zh-CN"/>
          </w:rPr>
          <w:delText xml:space="preserve"> UE 1 makes use of the group management client</w:delText>
        </w:r>
        <w:r w:rsidRPr="00E9343D" w:rsidDel="00E9343D">
          <w:rPr>
            <w:rFonts w:hint="eastAsia"/>
            <w:lang w:eastAsia="zh-CN"/>
          </w:rPr>
          <w:delText xml:space="preserve"> </w:delText>
        </w:r>
        <w:r w:rsidRPr="00E9343D" w:rsidDel="00E9343D">
          <w:rPr>
            <w:lang w:eastAsia="zh-CN"/>
          </w:rPr>
          <w:delText xml:space="preserve">of MCPTT UE </w:delText>
        </w:r>
        <w:r w:rsidRPr="00E9343D" w:rsidDel="00E9343D">
          <w:rPr>
            <w:rFonts w:hint="eastAsia"/>
            <w:lang w:eastAsia="zh-CN"/>
          </w:rPr>
          <w:delText>1</w:delText>
        </w:r>
        <w:r w:rsidRPr="00E9343D" w:rsidDel="00E9343D">
          <w:rPr>
            <w:lang w:eastAsia="zh-CN"/>
          </w:rPr>
          <w:delText xml:space="preserve"> to create the temporary group according to the group creation procedure in 3GPP TS 23.280 [16] subclause 10.2.3. The configuration identifies the group as a temporary group. As part of this procedure, the MCPTT users are notified of their membership to the temporary group, and the MCPTT server is notified about the creation of the group and the list of group members.</w:delText>
        </w:r>
      </w:del>
    </w:p>
    <w:p w14:paraId="7F41AC2C" w14:textId="1F68A714" w:rsidR="00E9343D" w:rsidRPr="00E9343D" w:rsidDel="00E9343D" w:rsidRDefault="00E9343D" w:rsidP="00E9343D">
      <w:pPr>
        <w:ind w:left="568" w:hanging="284"/>
        <w:rPr>
          <w:del w:id="380" w:author="Huawei" w:date="2023-08-08T10:35:00Z"/>
          <w:lang w:eastAsia="zh-CN"/>
        </w:rPr>
      </w:pPr>
      <w:del w:id="381" w:author="Huawei" w:date="2023-08-08T10:35:00Z">
        <w:r w:rsidRPr="00E9343D" w:rsidDel="00E9343D">
          <w:rPr>
            <w:lang w:eastAsia="zh-CN"/>
          </w:rPr>
          <w:tab/>
          <w:delText>The authorized user can create the group as a broadcast group by configuring it as a broadcast group.</w:delText>
        </w:r>
      </w:del>
    </w:p>
    <w:p w14:paraId="1577049B" w14:textId="5326E7AE" w:rsidR="00E9343D" w:rsidRPr="00E9343D" w:rsidDel="00E9343D" w:rsidRDefault="00E9343D" w:rsidP="00E9343D">
      <w:pPr>
        <w:keepLines/>
        <w:ind w:left="1135" w:hanging="851"/>
        <w:rPr>
          <w:del w:id="382" w:author="Huawei" w:date="2023-08-08T10:35:00Z"/>
          <w:lang w:eastAsia="zh-CN"/>
        </w:rPr>
      </w:pPr>
      <w:del w:id="383" w:author="Huawei" w:date="2023-08-08T10:35:00Z">
        <w:r w:rsidRPr="00E9343D" w:rsidDel="00E9343D">
          <w:rPr>
            <w:lang w:eastAsia="zh-CN"/>
          </w:rPr>
          <w:delText>NOTE 1: After step 1 the temporary group can be used by all members of the group for two-way (non-broadcast) communication until deleted by an authorized user.</w:delText>
        </w:r>
      </w:del>
    </w:p>
    <w:p w14:paraId="11F86216" w14:textId="00B2F2C4" w:rsidR="00E9343D" w:rsidRPr="00E9343D" w:rsidDel="00E9343D" w:rsidRDefault="00E9343D" w:rsidP="00E9343D">
      <w:pPr>
        <w:keepLines/>
        <w:ind w:left="1135" w:hanging="851"/>
        <w:rPr>
          <w:del w:id="384" w:author="Huawei" w:date="2023-08-08T10:35:00Z"/>
          <w:lang w:eastAsia="zh-CN"/>
        </w:rPr>
      </w:pPr>
      <w:del w:id="385" w:author="Huawei" w:date="2023-08-08T10:35:00Z">
        <w:r w:rsidRPr="00E9343D" w:rsidDel="00E9343D">
          <w:rPr>
            <w:lang w:eastAsia="zh-CN"/>
          </w:rPr>
          <w:delText>NOTE 2:</w:delText>
        </w:r>
        <w:r w:rsidRPr="00E9343D" w:rsidDel="00E9343D">
          <w:rPr>
            <w:lang w:eastAsia="zh-CN"/>
          </w:rPr>
          <w:tab/>
          <w:delText>The following two steps are optional and can be used for broadcast communication where only the creator of the temporary group is allowed to transmit media on this temporary group.</w:delText>
        </w:r>
      </w:del>
    </w:p>
    <w:p w14:paraId="00D7AD2E" w14:textId="4B42E2B7" w:rsidR="00E9343D" w:rsidRPr="00E9343D" w:rsidDel="00E9343D" w:rsidRDefault="00E9343D" w:rsidP="00E9343D">
      <w:pPr>
        <w:ind w:left="568" w:hanging="284"/>
        <w:rPr>
          <w:del w:id="386" w:author="Huawei" w:date="2023-08-08T10:35:00Z"/>
          <w:lang w:eastAsia="zh-CN"/>
        </w:rPr>
      </w:pPr>
      <w:del w:id="387" w:author="Huawei" w:date="2023-08-08T10:35:00Z">
        <w:r w:rsidRPr="00E9343D" w:rsidDel="00E9343D">
          <w:rPr>
            <w:lang w:eastAsia="zh-CN"/>
          </w:rPr>
          <w:delText>2.</w:delText>
        </w:r>
        <w:r w:rsidRPr="00E9343D" w:rsidDel="00E9343D">
          <w:rPr>
            <w:lang w:eastAsia="zh-CN"/>
          </w:rPr>
          <w:tab/>
          <w:delText xml:space="preserve">The creator of the temporary group, the authorized user of MCPTT UE 1, initiates a broadcast group call according to the procedure described in </w:delText>
        </w:r>
        <w:r w:rsidRPr="00E9343D" w:rsidDel="00E9343D">
          <w:delText xml:space="preserve">subclause 10.6.2.5.2 </w:delText>
        </w:r>
        <w:r w:rsidRPr="00E9343D" w:rsidDel="00E9343D">
          <w:rPr>
            <w:lang w:eastAsia="zh-CN"/>
          </w:rPr>
          <w:delText>of the present document. The authorized user of MCPTT UE 1 is implicitly affiliated to the temporary group. The receiving MCPTT clients of MCPTT UEs 2 and 3 are implicitly affiliated to the group and are notified of this affiliation during the call setup.</w:delText>
        </w:r>
      </w:del>
    </w:p>
    <w:p w14:paraId="6D1B6040" w14:textId="62D32CE1" w:rsidR="00E9343D" w:rsidRPr="00E9343D" w:rsidDel="00E9343D" w:rsidRDefault="00E9343D" w:rsidP="00E9343D">
      <w:pPr>
        <w:ind w:left="568" w:hanging="284"/>
        <w:rPr>
          <w:del w:id="388" w:author="Huawei" w:date="2023-08-08T10:35:00Z"/>
          <w:lang w:eastAsia="zh-CN"/>
        </w:rPr>
      </w:pPr>
      <w:del w:id="389" w:author="Huawei" w:date="2023-08-08T10:35:00Z">
        <w:r w:rsidRPr="00E9343D" w:rsidDel="00E9343D">
          <w:rPr>
            <w:lang w:eastAsia="zh-CN"/>
          </w:rPr>
          <w:delText>3.</w:delText>
        </w:r>
        <w:r w:rsidRPr="00E9343D" w:rsidDel="00E9343D">
          <w:rPr>
            <w:lang w:eastAsia="zh-CN"/>
          </w:rPr>
          <w:tab/>
          <w:delText>The authorized user of MCPTT UE 1 ends the use of the temporary group according to the procedure for group deletion described in 3GPP TS 23.280 [16].</w:delText>
        </w:r>
      </w:del>
    </w:p>
    <w:p w14:paraId="4E486D56" w14:textId="4C5BB072" w:rsidR="00E9343D" w:rsidRPr="00E9343D" w:rsidDel="00E9343D" w:rsidRDefault="00E9343D" w:rsidP="00E9343D">
      <w:pPr>
        <w:keepNext/>
        <w:keepLines/>
        <w:spacing w:before="120"/>
        <w:ind w:left="1701" w:hanging="1701"/>
        <w:outlineLvl w:val="4"/>
        <w:rPr>
          <w:del w:id="390" w:author="Huawei" w:date="2023-08-08T10:35:00Z"/>
          <w:rFonts w:ascii="Arial" w:hAnsi="Arial"/>
          <w:sz w:val="22"/>
          <w:lang w:eastAsia="zh-CN"/>
        </w:rPr>
      </w:pPr>
      <w:bookmarkStart w:id="391" w:name="_Toc525338886"/>
      <w:bookmarkStart w:id="392" w:name="_Toc91062654"/>
      <w:del w:id="393" w:author="Huawei" w:date="2023-08-08T10:35:00Z">
        <w:r w:rsidRPr="00E9343D" w:rsidDel="00E9343D">
          <w:rPr>
            <w:rFonts w:ascii="Arial" w:hAnsi="Arial"/>
            <w:sz w:val="22"/>
          </w:rPr>
          <w:delText>10.6.2.10.3</w:delText>
        </w:r>
        <w:r w:rsidRPr="00E9343D" w:rsidDel="00E9343D">
          <w:rPr>
            <w:rFonts w:ascii="Arial" w:hAnsi="Arial"/>
            <w:sz w:val="22"/>
          </w:rPr>
          <w:tab/>
          <w:delText xml:space="preserve">Temporary group deletion </w:delText>
        </w:r>
        <w:r w:rsidRPr="00E9343D" w:rsidDel="00E9343D">
          <w:rPr>
            <w:rFonts w:ascii="Arial" w:hAnsi="Arial" w:hint="eastAsia"/>
            <w:sz w:val="22"/>
            <w:lang w:eastAsia="zh-CN"/>
          </w:rPr>
          <w:delText>by authorized user</w:delText>
        </w:r>
        <w:bookmarkEnd w:id="391"/>
        <w:bookmarkEnd w:id="392"/>
      </w:del>
    </w:p>
    <w:p w14:paraId="4B976BCF" w14:textId="243C891A" w:rsidR="00E9343D" w:rsidRPr="00E9343D" w:rsidDel="00E9343D" w:rsidRDefault="00E9343D" w:rsidP="00E9343D">
      <w:pPr>
        <w:rPr>
          <w:del w:id="394" w:author="Huawei" w:date="2023-08-08T10:35:00Z"/>
        </w:rPr>
      </w:pPr>
      <w:del w:id="395" w:author="Huawei" w:date="2023-08-08T10:35:00Z">
        <w:r w:rsidRPr="00E9343D" w:rsidDel="00E9343D">
          <w:delText>If the authorized user wishes to end the use of the temporary group, the procedure for group deletion described in 3GPP TS 23.280 [16] is followed.</w:delText>
        </w:r>
      </w:del>
    </w:p>
    <w:p w14:paraId="2AEF5771" w14:textId="4A441C0E" w:rsidR="003F5151" w:rsidDel="00E9343D" w:rsidRDefault="003F5151" w:rsidP="003F5151">
      <w:pPr>
        <w:rPr>
          <w:del w:id="396" w:author="Huawei" w:date="2023-08-08T10:35:00Z"/>
        </w:rPr>
      </w:pPr>
    </w:p>
    <w:p w14:paraId="3AFA59DA" w14:textId="77777777" w:rsidR="003F5151" w:rsidRPr="003F5151" w:rsidRDefault="003F5151" w:rsidP="003F5151"/>
    <w:sectPr w:rsidR="003F5151" w:rsidRPr="003F515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B866F" w14:textId="77777777" w:rsidR="00F93610" w:rsidRDefault="00F93610">
      <w:r>
        <w:separator/>
      </w:r>
    </w:p>
  </w:endnote>
  <w:endnote w:type="continuationSeparator" w:id="0">
    <w:p w14:paraId="25B655CF" w14:textId="77777777" w:rsidR="00F93610" w:rsidRDefault="00F93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90765" w14:textId="77777777" w:rsidR="00F93610" w:rsidRDefault="00F93610">
      <w:r>
        <w:separator/>
      </w:r>
    </w:p>
  </w:footnote>
  <w:footnote w:type="continuationSeparator" w:id="0">
    <w:p w14:paraId="02C08DCE" w14:textId="77777777" w:rsidR="00F93610" w:rsidRDefault="00F93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8"/>
  </w:num>
  <w:num w:numId="2">
    <w:abstractNumId w:val="17"/>
  </w:num>
  <w:num w:numId="3">
    <w:abstractNumId w:val="16"/>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 w:numId="19">
    <w:abstractNumId w:val="15"/>
  </w:num>
  <w:num w:numId="20">
    <w:abstractNumId w:val="20"/>
  </w:num>
  <w:num w:numId="21">
    <w:abstractNumId w:val="19"/>
  </w:num>
  <w:num w:numId="22">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8C"/>
    <w:rsid w:val="00093EFD"/>
    <w:rsid w:val="000A6394"/>
    <w:rsid w:val="000B7FED"/>
    <w:rsid w:val="000C038A"/>
    <w:rsid w:val="000C6598"/>
    <w:rsid w:val="000D44B3"/>
    <w:rsid w:val="000D4B0D"/>
    <w:rsid w:val="000D51A2"/>
    <w:rsid w:val="001047E0"/>
    <w:rsid w:val="00117833"/>
    <w:rsid w:val="00145D43"/>
    <w:rsid w:val="0016415C"/>
    <w:rsid w:val="00192C46"/>
    <w:rsid w:val="001A08B3"/>
    <w:rsid w:val="001A7B60"/>
    <w:rsid w:val="001B489A"/>
    <w:rsid w:val="001B52F0"/>
    <w:rsid w:val="001B7A65"/>
    <w:rsid w:val="001E41F3"/>
    <w:rsid w:val="00204DF5"/>
    <w:rsid w:val="002272FA"/>
    <w:rsid w:val="002578AA"/>
    <w:rsid w:val="0026004D"/>
    <w:rsid w:val="002640DD"/>
    <w:rsid w:val="00275D12"/>
    <w:rsid w:val="00284FEB"/>
    <w:rsid w:val="002860C4"/>
    <w:rsid w:val="002B5741"/>
    <w:rsid w:val="002C2D03"/>
    <w:rsid w:val="002E472E"/>
    <w:rsid w:val="00305409"/>
    <w:rsid w:val="00347AB0"/>
    <w:rsid w:val="003609EF"/>
    <w:rsid w:val="0036231A"/>
    <w:rsid w:val="00374DD4"/>
    <w:rsid w:val="003A05F8"/>
    <w:rsid w:val="003C032E"/>
    <w:rsid w:val="003E1A36"/>
    <w:rsid w:val="003F28CF"/>
    <w:rsid w:val="003F5151"/>
    <w:rsid w:val="003F63E7"/>
    <w:rsid w:val="00410371"/>
    <w:rsid w:val="004242F1"/>
    <w:rsid w:val="004716BC"/>
    <w:rsid w:val="0048234C"/>
    <w:rsid w:val="00490870"/>
    <w:rsid w:val="0049364B"/>
    <w:rsid w:val="004B75B7"/>
    <w:rsid w:val="004C22D1"/>
    <w:rsid w:val="004C5239"/>
    <w:rsid w:val="005141D9"/>
    <w:rsid w:val="0051580D"/>
    <w:rsid w:val="00521720"/>
    <w:rsid w:val="00547111"/>
    <w:rsid w:val="0054711E"/>
    <w:rsid w:val="00557C3F"/>
    <w:rsid w:val="005760D3"/>
    <w:rsid w:val="00592D74"/>
    <w:rsid w:val="005D4391"/>
    <w:rsid w:val="005E2C44"/>
    <w:rsid w:val="005F23E8"/>
    <w:rsid w:val="00620CFE"/>
    <w:rsid w:val="00621188"/>
    <w:rsid w:val="006257ED"/>
    <w:rsid w:val="006438BF"/>
    <w:rsid w:val="00653DE4"/>
    <w:rsid w:val="00665C47"/>
    <w:rsid w:val="00695808"/>
    <w:rsid w:val="00696B72"/>
    <w:rsid w:val="006B46FB"/>
    <w:rsid w:val="006E21FB"/>
    <w:rsid w:val="0070040A"/>
    <w:rsid w:val="007060F3"/>
    <w:rsid w:val="0073468C"/>
    <w:rsid w:val="00745F39"/>
    <w:rsid w:val="00774718"/>
    <w:rsid w:val="00792342"/>
    <w:rsid w:val="007977A8"/>
    <w:rsid w:val="007B512A"/>
    <w:rsid w:val="007C2097"/>
    <w:rsid w:val="007C31B9"/>
    <w:rsid w:val="007D6A07"/>
    <w:rsid w:val="007E7F75"/>
    <w:rsid w:val="007F7259"/>
    <w:rsid w:val="008040A8"/>
    <w:rsid w:val="008279FA"/>
    <w:rsid w:val="008626E7"/>
    <w:rsid w:val="00870EE7"/>
    <w:rsid w:val="008863B9"/>
    <w:rsid w:val="008A45A6"/>
    <w:rsid w:val="008B22A3"/>
    <w:rsid w:val="008D3CCC"/>
    <w:rsid w:val="008D4717"/>
    <w:rsid w:val="008E1D31"/>
    <w:rsid w:val="008F3789"/>
    <w:rsid w:val="008F686C"/>
    <w:rsid w:val="009148DE"/>
    <w:rsid w:val="00941E30"/>
    <w:rsid w:val="00943F53"/>
    <w:rsid w:val="009777D9"/>
    <w:rsid w:val="00991B88"/>
    <w:rsid w:val="009A5753"/>
    <w:rsid w:val="009A579D"/>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3FA1"/>
    <w:rsid w:val="00B04544"/>
    <w:rsid w:val="00B258BB"/>
    <w:rsid w:val="00B4478E"/>
    <w:rsid w:val="00B67B97"/>
    <w:rsid w:val="00B968C8"/>
    <w:rsid w:val="00BA3EC5"/>
    <w:rsid w:val="00BA51D9"/>
    <w:rsid w:val="00BB42E8"/>
    <w:rsid w:val="00BB5DFC"/>
    <w:rsid w:val="00BD279D"/>
    <w:rsid w:val="00BD6BB8"/>
    <w:rsid w:val="00C01E77"/>
    <w:rsid w:val="00C51A62"/>
    <w:rsid w:val="00C66BA2"/>
    <w:rsid w:val="00C870F6"/>
    <w:rsid w:val="00C95985"/>
    <w:rsid w:val="00CB5687"/>
    <w:rsid w:val="00CB7D0D"/>
    <w:rsid w:val="00CC5026"/>
    <w:rsid w:val="00CC68D0"/>
    <w:rsid w:val="00CD16A6"/>
    <w:rsid w:val="00CE4E63"/>
    <w:rsid w:val="00CF08FD"/>
    <w:rsid w:val="00D03F9A"/>
    <w:rsid w:val="00D06D51"/>
    <w:rsid w:val="00D24991"/>
    <w:rsid w:val="00D36FE8"/>
    <w:rsid w:val="00D50255"/>
    <w:rsid w:val="00D66520"/>
    <w:rsid w:val="00D84AE9"/>
    <w:rsid w:val="00DE34CF"/>
    <w:rsid w:val="00E04026"/>
    <w:rsid w:val="00E13F3D"/>
    <w:rsid w:val="00E15F65"/>
    <w:rsid w:val="00E34898"/>
    <w:rsid w:val="00E4063B"/>
    <w:rsid w:val="00E54524"/>
    <w:rsid w:val="00E81077"/>
    <w:rsid w:val="00E9343D"/>
    <w:rsid w:val="00E979E6"/>
    <w:rsid w:val="00EB0612"/>
    <w:rsid w:val="00EB0999"/>
    <w:rsid w:val="00EB09B7"/>
    <w:rsid w:val="00EB1FF9"/>
    <w:rsid w:val="00ED2B90"/>
    <w:rsid w:val="00EE7D7C"/>
    <w:rsid w:val="00F14D14"/>
    <w:rsid w:val="00F25D98"/>
    <w:rsid w:val="00F300FB"/>
    <w:rsid w:val="00F66CB0"/>
    <w:rsid w:val="00F829FD"/>
    <w:rsid w:val="00F93610"/>
    <w:rsid w:val="00FB6386"/>
    <w:rsid w:val="00FE0ECC"/>
    <w:rsid w:val="00FF4F8B"/>
    <w:rsid w:val="00FF6D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B1Char2">
    <w:name w:val="B1 Char2"/>
    <w:rsid w:val="00EB1FF9"/>
  </w:style>
  <w:style w:type="character" w:customStyle="1" w:styleId="B3Char">
    <w:name w:val="B3 Char"/>
    <w:link w:val="B3"/>
    <w:rsid w:val="00EB1FF9"/>
    <w:rPr>
      <w:rFonts w:ascii="Times New Roman" w:hAnsi="Times New Roman"/>
      <w:lang w:val="en-GB" w:eastAsia="en-US"/>
    </w:rPr>
  </w:style>
  <w:style w:type="character" w:customStyle="1" w:styleId="B2Char">
    <w:name w:val="B2 Char"/>
    <w:link w:val="B2"/>
    <w:rsid w:val="00EB1FF9"/>
    <w:rPr>
      <w:rFonts w:ascii="Times New Roman" w:hAnsi="Times New Roman"/>
      <w:lang w:val="en-GB" w:eastAsia="en-US"/>
    </w:rPr>
  </w:style>
  <w:style w:type="paragraph" w:styleId="NormalWeb">
    <w:name w:val="Normal (Web)"/>
    <w:basedOn w:val="Normal"/>
    <w:uiPriority w:val="99"/>
    <w:unhideWhenUsed/>
    <w:rsid w:val="00557C3F"/>
    <w:pPr>
      <w:spacing w:before="100" w:beforeAutospacing="1" w:after="100" w:afterAutospacing="1"/>
    </w:pPr>
    <w:rPr>
      <w:rFonts w:ascii="宋体" w:hAnsi="宋体" w:cs="宋体"/>
      <w:sz w:val="24"/>
      <w:szCs w:val="24"/>
      <w:lang w:val="en-US" w:eastAsia="zh-CN"/>
    </w:rPr>
  </w:style>
  <w:style w:type="character" w:customStyle="1" w:styleId="CommentTextChar">
    <w:name w:val="Comment Text Char"/>
    <w:link w:val="CommentText"/>
    <w:rsid w:val="003F5151"/>
    <w:rPr>
      <w:rFonts w:ascii="Times New Roman" w:hAnsi="Times New Roman"/>
      <w:lang w:val="en-GB" w:eastAsia="en-US"/>
    </w:rPr>
  </w:style>
  <w:style w:type="paragraph" w:customStyle="1" w:styleId="TAJ">
    <w:name w:val="TAJ"/>
    <w:basedOn w:val="TH"/>
    <w:rsid w:val="00E9343D"/>
  </w:style>
  <w:style w:type="paragraph" w:customStyle="1" w:styleId="Guidance">
    <w:name w:val="Guidance"/>
    <w:basedOn w:val="Normal"/>
    <w:rsid w:val="00E9343D"/>
    <w:rPr>
      <w:i/>
      <w:color w:val="0000FF"/>
    </w:rPr>
  </w:style>
  <w:style w:type="character" w:customStyle="1" w:styleId="BalloonTextChar">
    <w:name w:val="Balloon Text Char"/>
    <w:link w:val="BalloonText"/>
    <w:rsid w:val="00E9343D"/>
    <w:rPr>
      <w:rFonts w:ascii="Tahoma" w:hAnsi="Tahoma" w:cs="Tahoma"/>
      <w:sz w:val="16"/>
      <w:szCs w:val="16"/>
      <w:lang w:val="en-GB" w:eastAsia="en-US"/>
    </w:rPr>
  </w:style>
  <w:style w:type="character" w:customStyle="1" w:styleId="Heading4Char">
    <w:name w:val="Heading 4 Char"/>
    <w:link w:val="Heading4"/>
    <w:rsid w:val="00E9343D"/>
    <w:rPr>
      <w:rFonts w:ascii="Arial" w:hAnsi="Arial"/>
      <w:sz w:val="24"/>
      <w:lang w:val="en-GB" w:eastAsia="en-US"/>
    </w:rPr>
  </w:style>
  <w:style w:type="character" w:customStyle="1" w:styleId="Heading2Char">
    <w:name w:val="Heading 2 Char"/>
    <w:link w:val="Heading2"/>
    <w:rsid w:val="00E9343D"/>
    <w:rPr>
      <w:rFonts w:ascii="Arial" w:hAnsi="Arial"/>
      <w:sz w:val="32"/>
      <w:lang w:val="en-GB" w:eastAsia="en-US"/>
    </w:rPr>
  </w:style>
  <w:style w:type="character" w:customStyle="1" w:styleId="Heading8Char">
    <w:name w:val="Heading 8 Char"/>
    <w:link w:val="Heading8"/>
    <w:rsid w:val="00E9343D"/>
    <w:rPr>
      <w:rFonts w:ascii="Arial" w:hAnsi="Arial"/>
      <w:sz w:val="36"/>
      <w:lang w:val="en-GB" w:eastAsia="en-US"/>
    </w:rPr>
  </w:style>
  <w:style w:type="character" w:customStyle="1" w:styleId="CommentSubjectChar">
    <w:name w:val="Comment Subject Char"/>
    <w:link w:val="CommentSubject"/>
    <w:rsid w:val="00E9343D"/>
    <w:rPr>
      <w:rFonts w:ascii="Times New Roman" w:hAnsi="Times New Roman"/>
      <w:b/>
      <w:bCs/>
      <w:lang w:val="en-GB" w:eastAsia="en-US"/>
    </w:rPr>
  </w:style>
  <w:style w:type="character" w:customStyle="1" w:styleId="Heading3Char">
    <w:name w:val="Heading 3 Char"/>
    <w:link w:val="Heading3"/>
    <w:rsid w:val="00E9343D"/>
    <w:rPr>
      <w:rFonts w:ascii="Arial" w:hAnsi="Arial"/>
      <w:sz w:val="28"/>
      <w:lang w:val="en-GB" w:eastAsia="en-US"/>
    </w:rPr>
  </w:style>
  <w:style w:type="paragraph" w:styleId="Caption">
    <w:name w:val="caption"/>
    <w:basedOn w:val="Normal"/>
    <w:next w:val="Normal"/>
    <w:unhideWhenUsed/>
    <w:qFormat/>
    <w:rsid w:val="00E9343D"/>
    <w:pPr>
      <w:spacing w:after="0"/>
    </w:pPr>
    <w:rPr>
      <w:rFonts w:eastAsia="MS Mincho"/>
      <w:b/>
      <w:bCs/>
      <w:lang w:eastAsia="ja-JP"/>
    </w:rPr>
  </w:style>
  <w:style w:type="paragraph" w:styleId="Revision">
    <w:name w:val="Revision"/>
    <w:hidden/>
    <w:uiPriority w:val="99"/>
    <w:semiHidden/>
    <w:rsid w:val="00E9343D"/>
    <w:rPr>
      <w:rFonts w:ascii="Times New Roman" w:hAnsi="Times New Roman"/>
      <w:lang w:val="en-GB" w:eastAsia="en-US"/>
    </w:rPr>
  </w:style>
  <w:style w:type="character" w:customStyle="1" w:styleId="FootnoteTextChar">
    <w:name w:val="Footnote Text Char"/>
    <w:link w:val="FootnoteText"/>
    <w:rsid w:val="00E9343D"/>
    <w:rPr>
      <w:rFonts w:ascii="Times New Roman" w:hAnsi="Times New Roman"/>
      <w:sz w:val="16"/>
      <w:lang w:val="en-GB" w:eastAsia="en-US"/>
    </w:rPr>
  </w:style>
  <w:style w:type="character" w:customStyle="1" w:styleId="NOZchn">
    <w:name w:val="NO Zchn"/>
    <w:locked/>
    <w:rsid w:val="00E9343D"/>
    <w:rPr>
      <w:rFonts w:eastAsia="Times New Roman"/>
      <w:lang w:val="en-GB" w:eastAsia="en-GB"/>
    </w:rPr>
  </w:style>
  <w:style w:type="character" w:customStyle="1" w:styleId="Heading5Char">
    <w:name w:val="Heading 5 Char"/>
    <w:link w:val="Heading5"/>
    <w:rsid w:val="00E9343D"/>
    <w:rPr>
      <w:rFonts w:ascii="Arial" w:hAnsi="Arial"/>
      <w:sz w:val="22"/>
      <w:lang w:val="en-GB" w:eastAsia="en-US"/>
    </w:rPr>
  </w:style>
  <w:style w:type="character" w:customStyle="1" w:styleId="Heading6Char">
    <w:name w:val="Heading 6 Char"/>
    <w:link w:val="Heading6"/>
    <w:rsid w:val="00E9343D"/>
    <w:rPr>
      <w:rFonts w:ascii="Arial" w:hAnsi="Arial"/>
      <w:lang w:val="en-GB" w:eastAsia="en-US"/>
    </w:rPr>
  </w:style>
  <w:style w:type="character" w:customStyle="1" w:styleId="DocumentMapChar">
    <w:name w:val="Document Map Char"/>
    <w:link w:val="DocumentMap"/>
    <w:rsid w:val="00E9343D"/>
    <w:rPr>
      <w:rFonts w:ascii="Tahoma" w:hAnsi="Tahoma" w:cs="Tahoma"/>
      <w:shd w:val="clear" w:color="auto" w:fill="000080"/>
      <w:lang w:val="en-GB" w:eastAsia="en-US"/>
    </w:rPr>
  </w:style>
  <w:style w:type="character" w:customStyle="1" w:styleId="TACChar">
    <w:name w:val="TAC Char"/>
    <w:link w:val="TAC"/>
    <w:locked/>
    <w:rsid w:val="00E9343D"/>
    <w:rPr>
      <w:rFonts w:ascii="Arial" w:hAnsi="Arial"/>
      <w:sz w:val="18"/>
      <w:lang w:val="en-GB" w:eastAsia="en-US"/>
    </w:rPr>
  </w:style>
  <w:style w:type="character" w:customStyle="1" w:styleId="TAHChar">
    <w:name w:val="TAH Char"/>
    <w:link w:val="TAH"/>
    <w:locked/>
    <w:rsid w:val="00E9343D"/>
    <w:rPr>
      <w:rFonts w:ascii="Arial" w:hAnsi="Arial"/>
      <w:b/>
      <w:sz w:val="18"/>
      <w:lang w:val="en-GB" w:eastAsia="en-US"/>
    </w:rPr>
  </w:style>
  <w:style w:type="character" w:customStyle="1" w:styleId="HeaderChar">
    <w:name w:val="Header Char"/>
    <w:link w:val="Header"/>
    <w:rsid w:val="00E9343D"/>
    <w:rPr>
      <w:rFonts w:ascii="Arial" w:hAnsi="Arial"/>
      <w:b/>
      <w:noProof/>
      <w:sz w:val="18"/>
      <w:lang w:val="en-GB" w:eastAsia="en-US"/>
    </w:rPr>
  </w:style>
  <w:style w:type="character" w:customStyle="1" w:styleId="apple-converted-space">
    <w:name w:val="apple-converted-space"/>
    <w:basedOn w:val="DefaultParagraphFont"/>
    <w:rsid w:val="00E9343D"/>
  </w:style>
  <w:style w:type="paragraph" w:customStyle="1" w:styleId="Norma">
    <w:name w:val="Norma"/>
    <w:basedOn w:val="Heading4"/>
    <w:rsid w:val="00E9343D"/>
  </w:style>
  <w:style w:type="paragraph" w:styleId="PlainText">
    <w:name w:val="Plain Text"/>
    <w:basedOn w:val="Normal"/>
    <w:link w:val="PlainTextChar"/>
    <w:uiPriority w:val="99"/>
    <w:unhideWhenUsed/>
    <w:rsid w:val="00E9343D"/>
    <w:pPr>
      <w:spacing w:after="0"/>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E9343D"/>
    <w:rPr>
      <w:rFonts w:ascii="Calibri" w:eastAsia="Calibri" w:hAnsi="Calibri" w:cs="Consolas"/>
      <w:sz w:val="22"/>
      <w:szCs w:val="21"/>
      <w:lang w:val="en-US" w:eastAsia="en-US"/>
    </w:rPr>
  </w:style>
  <w:style w:type="character" w:customStyle="1" w:styleId="TALCar">
    <w:name w:val="TAL Car"/>
    <w:link w:val="TAL"/>
    <w:locked/>
    <w:rsid w:val="00E934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6/09/relationships/commentsIds" Target="commentsIds.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6A898-8E63-4843-B71C-B7E836D5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14</Pages>
  <Words>4595</Words>
  <Characters>26198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2020-02-03T08:32:00Z</dcterms:created>
  <dcterms:modified xsi:type="dcterms:W3CDTF">2023-08-15T10:10:00Z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(3)slo78+U23qBDRmrPgn8VE2K9SlvDBDY8rke+eJPiPXryIPFxPwWYXnDO9c98ANxGHcswcBm2
qeEW6aqtAY/m18WvC4YQ0d9K11sk4k3Z6omHSpi5peH8zBaYhJy/zOFw7/RTdQfTYiK8VAwT
e6ZPlaeGHhE9c6aTm1uZMjPzp/SD6BLB5oH2XfkD9P2kM+4hTh4AlWDQR6Flu9QWd5YcOtoN
Ku/ZFjyXDofShF++4e</vt:lpwstr>
  </property>
  <property fmtid="{D5CDD505-2E9C-101B-9397-08002B2CF9AE}" pid="22" name="_2015_ms_pID_7253431">
    <vt:lpwstr>PYWAbrVtXGSlAgWWEmq9/eYxLuw0ZJfKX1Q7qO/Y9CFNdJ139BE3GA
qv+XsQFpVw/0BYshCOFebgsnL/QoH+QTO6Eo2SglHxnoTwk1LSlgrLuH4Y05TeTulOZl4TNU
XFQoZp+yvCCc2ikaT05li/J8uodVQ6SMRM+PpSY4VE4skqeGxMKsFhCEbJVpG9RD+S32tCdN
/ws45sB2QngaalHAuhZb5xDFByOgjh4biT58</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